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27024B" w14:textId="4799C4D2" w:rsidR="005F72AC" w:rsidRPr="0016135C" w:rsidRDefault="005F72AC" w:rsidP="00BC5E0F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pl-PL"/>
        </w:rPr>
      </w:pPr>
      <w:r w:rsidRPr="0016135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pl-PL"/>
        </w:rPr>
        <w:t>Załącznik nr 1</w:t>
      </w:r>
      <w:r w:rsidR="00BC5E0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pl-PL"/>
        </w:rPr>
        <w:t>1</w:t>
      </w:r>
      <w:r w:rsidRPr="0016135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pl-PL"/>
        </w:rPr>
        <w:t xml:space="preserve"> do zadania nr 1 Węgliniec.</w:t>
      </w:r>
    </w:p>
    <w:p w14:paraId="061D04CE" w14:textId="77777777" w:rsidR="00BC5E0F" w:rsidRDefault="00BC5E0F" w:rsidP="005F72AC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pl-PL"/>
        </w:rPr>
      </w:pPr>
    </w:p>
    <w:p w14:paraId="758FDB59" w14:textId="71207B09" w:rsidR="005F72AC" w:rsidRPr="0016135C" w:rsidRDefault="005F72AC" w:rsidP="005F72AC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pl-PL"/>
        </w:rPr>
      </w:pPr>
      <w:r w:rsidRPr="0016135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pl-PL"/>
        </w:rPr>
        <w:t xml:space="preserve">Węgliniec- skwery Sikorskiego, park Węgliniec: nasadzenie roślin jednorocznych oraz pielęgnacja rośli wieloletnich: </w:t>
      </w:r>
    </w:p>
    <w:tbl>
      <w:tblPr>
        <w:tblW w:w="9086" w:type="dxa"/>
        <w:tblInd w:w="-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4"/>
        <w:gridCol w:w="2719"/>
        <w:gridCol w:w="850"/>
        <w:gridCol w:w="5103"/>
      </w:tblGrid>
      <w:tr w:rsidR="005F72AC" w:rsidRPr="0016135C" w14:paraId="4235A03E" w14:textId="77777777" w:rsidTr="005F72AC">
        <w:tc>
          <w:tcPr>
            <w:tcW w:w="908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DED8F3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Węgliniec ul Sikorskiego</w:t>
            </w:r>
          </w:p>
        </w:tc>
      </w:tr>
      <w:tr w:rsidR="005F72AC" w:rsidRPr="0016135C" w14:paraId="650BEB95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514CAF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Lp</w:t>
            </w:r>
            <w:proofErr w:type="spellEnd"/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F7871A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roślinny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06CCC2" w14:textId="303BEA4F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BC5E0F"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S</w:t>
            </w: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zt</w:t>
            </w:r>
            <w:r w:rsidR="00BC5E0F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E9FFED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Opis pielęgnacji</w:t>
            </w:r>
          </w:p>
        </w:tc>
      </w:tr>
      <w:tr w:rsidR="005F72AC" w:rsidRPr="0016135C" w14:paraId="337096DC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598DB8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9E9679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Bratki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FF7681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67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71DE79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Początek marca, zmienić ziemie, nawożenie</w:t>
            </w:r>
          </w:p>
        </w:tc>
      </w:tr>
      <w:tr w:rsidR="005F72AC" w:rsidRPr="0016135C" w14:paraId="41A8ECC5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5833AB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C2CE03" w14:textId="224E021E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u w:val="single"/>
                <w:lang w:eastAsia="zh-CN" w:bidi="hi-IN"/>
              </w:rPr>
            </w:pPr>
            <w:proofErr w:type="spellStart"/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u w:val="single"/>
                <w:lang w:eastAsia="zh-CN" w:bidi="hi-IN"/>
              </w:rPr>
              <w:t>Surfinia</w:t>
            </w:r>
            <w:proofErr w:type="spellEnd"/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u w:val="single"/>
                <w:lang w:eastAsia="zh-CN" w:bidi="hi-IN"/>
              </w:rPr>
              <w:t>,</w:t>
            </w:r>
            <w:r w:rsidR="00BC5E0F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u w:val="single"/>
                <w:lang w:eastAsia="zh-CN" w:bidi="hi-IN"/>
              </w:rPr>
              <w:t xml:space="preserve"> </w:t>
            </w: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u w:val="single"/>
                <w:lang w:eastAsia="zh-CN" w:bidi="hi-IN"/>
              </w:rPr>
              <w:t xml:space="preserve">starzec, </w:t>
            </w:r>
            <w:proofErr w:type="spellStart"/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u w:val="single"/>
                <w:lang w:eastAsia="zh-CN" w:bidi="hi-IN"/>
              </w:rPr>
              <w:t>t.rozplenica</w:t>
            </w:r>
            <w:proofErr w:type="spellEnd"/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6606FB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15,</w:t>
            </w:r>
          </w:p>
          <w:p w14:paraId="6826B1DF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31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82A2B6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Wymiana maj, nawożenie, uzupełnienie ziemi</w:t>
            </w:r>
          </w:p>
        </w:tc>
      </w:tr>
      <w:tr w:rsidR="005F72AC" w:rsidRPr="0016135C" w14:paraId="1193494A" w14:textId="77777777" w:rsidTr="005F72AC">
        <w:trPr>
          <w:trHeight w:val="409"/>
        </w:trPr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901471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6CE27C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Bratki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3961B2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192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65E1C6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Początek marca, zmienić ziemie, nawożenie</w:t>
            </w:r>
          </w:p>
        </w:tc>
      </w:tr>
      <w:tr w:rsidR="005F72AC" w:rsidRPr="0016135C" w14:paraId="49630E1D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6F65FC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A86709" w14:textId="1A906F09" w:rsidR="005F72AC" w:rsidRPr="0016135C" w:rsidRDefault="008A7276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Niecierpek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85B317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168 /200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3445B5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Wymiana maj, nawożenie, uzupełnienie ziemi</w:t>
            </w:r>
          </w:p>
        </w:tc>
      </w:tr>
      <w:tr w:rsidR="005F72AC" w:rsidRPr="0016135C" w14:paraId="1FEAAC54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2154CF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F8714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Irga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ADEA1A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FAA722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F72AC" w:rsidRPr="0016135C" w14:paraId="249F19D7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E1D86D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389321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Irga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714869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F39B71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F72AC" w:rsidRPr="0016135C" w14:paraId="158B4EA7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AF1424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A4640D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Pęcherznica</w:t>
            </w:r>
            <w:proofErr w:type="spellEnd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9EF854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A96B70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Cięcie korekcyjne, formowanie</w:t>
            </w:r>
          </w:p>
        </w:tc>
      </w:tr>
      <w:tr w:rsidR="005F72AC" w:rsidRPr="0016135C" w14:paraId="0AC9B58E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552188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F40F1D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Pęcherznica</w:t>
            </w:r>
            <w:proofErr w:type="spellEnd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cz</w:t>
            </w:r>
            <w:proofErr w:type="spellEnd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,berberys z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F48190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</w:t>
            </w:r>
          </w:p>
          <w:p w14:paraId="601B235D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288D84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Cięcie korekcyjne, formowanie</w:t>
            </w:r>
          </w:p>
        </w:tc>
      </w:tr>
      <w:tr w:rsidR="005F72AC" w:rsidRPr="0016135C" w14:paraId="495D924F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46CFB1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9AA199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Bratki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3664CB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80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C57D1E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Początek marca, zmienić ziemie, nawożenie</w:t>
            </w:r>
          </w:p>
        </w:tc>
      </w:tr>
      <w:tr w:rsidR="005F72AC" w:rsidRPr="0016135C" w14:paraId="4A09AD33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C2B332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615E7B" w14:textId="1B142A9A" w:rsidR="005F72AC" w:rsidRPr="0016135C" w:rsidRDefault="008A7276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Niecierpek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725BF0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80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3DFC6D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Wymiana maj, nawożenie, uzupełnienie ziemi</w:t>
            </w:r>
          </w:p>
        </w:tc>
      </w:tr>
      <w:tr w:rsidR="005F72AC" w:rsidRPr="0016135C" w14:paraId="16857D5D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4661EE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27D096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Pęcherznica</w:t>
            </w:r>
            <w:proofErr w:type="spellEnd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z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79DE57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536CE6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Cięcie korekcyjne, formowanie</w:t>
            </w:r>
          </w:p>
        </w:tc>
      </w:tr>
      <w:tr w:rsidR="005F72AC" w:rsidRPr="0016135C" w14:paraId="05001989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27090B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929D92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Pecherznica</w:t>
            </w:r>
            <w:proofErr w:type="spellEnd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z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B3DB2F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EC5831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Cięcie korekcyjne, formowanie</w:t>
            </w:r>
          </w:p>
        </w:tc>
      </w:tr>
      <w:tr w:rsidR="005F72AC" w:rsidRPr="0016135C" w14:paraId="1D3994BB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0460D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EC6427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Irga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CAD05C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A82900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F72AC" w:rsidRPr="0016135C" w14:paraId="309AA4A1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0B9875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E4A821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Irga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12DBD9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88CFDA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F72AC" w:rsidRPr="0016135C" w14:paraId="1B674092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AA8470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A78F43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Hortensja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2FB742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96487A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Cięcie marzec</w:t>
            </w:r>
          </w:p>
        </w:tc>
      </w:tr>
      <w:tr w:rsidR="005F72AC" w:rsidRPr="0016135C" w14:paraId="053EBD61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24E91E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101A10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Hortensja</w:t>
            </w:r>
          </w:p>
          <w:p w14:paraId="76C49C72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Pecherznica</w:t>
            </w:r>
            <w:proofErr w:type="spellEnd"/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B2A9F0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</w:t>
            </w:r>
          </w:p>
          <w:p w14:paraId="342E4503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1A626C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Cięcie korekcyjne, formowanie</w:t>
            </w:r>
          </w:p>
        </w:tc>
      </w:tr>
      <w:tr w:rsidR="005F72AC" w:rsidRPr="0016135C" w14:paraId="337F2C5D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3D454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258D27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berberys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A50DED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140134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Cięcie korekcyjne, formowanie</w:t>
            </w:r>
          </w:p>
        </w:tc>
      </w:tr>
      <w:tr w:rsidR="005F72AC" w:rsidRPr="0016135C" w14:paraId="71FBAF7D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D5CB05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A537D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Pecherznica</w:t>
            </w:r>
            <w:proofErr w:type="spellEnd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z</w:t>
            </w:r>
          </w:p>
          <w:p w14:paraId="16C19FA1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Hosta</w:t>
            </w:r>
          </w:p>
          <w:p w14:paraId="1D15A654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Żurawka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9A98E4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</w:t>
            </w:r>
          </w:p>
          <w:p w14:paraId="5FE83B64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4</w:t>
            </w:r>
          </w:p>
          <w:p w14:paraId="6B3B5FFD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DE65FE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Cięcie korekcyjne, formowanie</w:t>
            </w:r>
          </w:p>
        </w:tc>
      </w:tr>
      <w:tr w:rsidR="005F72AC" w:rsidRPr="0016135C" w14:paraId="672991CF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885607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59420F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Berberys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47E20F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B84485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Cięcie korekcyjne, formowanie</w:t>
            </w:r>
          </w:p>
        </w:tc>
      </w:tr>
      <w:tr w:rsidR="005F72AC" w:rsidRPr="0016135C" w14:paraId="1C92CE00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CB96D4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661AAE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Irga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1A72FB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B9E4FE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F72AC" w:rsidRPr="0016135C" w14:paraId="1E38AA05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F594CA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59EB77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Irga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AB0527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F1899B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F72AC" w:rsidRPr="0016135C" w14:paraId="7206812E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DF49D2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1FEC7B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Irga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C019CC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AAB5A0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F72AC" w:rsidRPr="0016135C" w14:paraId="05282C8B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96BB8A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A5AAD2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Irga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9726B6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B4E7AA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F72AC" w:rsidRPr="0016135C" w14:paraId="028B9C9D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41846B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21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81F85A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Hortensja</w:t>
            </w:r>
          </w:p>
          <w:p w14:paraId="0A217BBA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Berberys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9438C1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</w:t>
            </w:r>
          </w:p>
          <w:p w14:paraId="6E522811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D7F9DA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Cięcie marzec</w:t>
            </w:r>
          </w:p>
          <w:p w14:paraId="58990CC4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Cięcie korekcyjne, formowanie</w:t>
            </w:r>
          </w:p>
        </w:tc>
      </w:tr>
      <w:tr w:rsidR="005F72AC" w:rsidRPr="0016135C" w14:paraId="2F17BE8F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03EB9B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lastRenderedPageBreak/>
              <w:t>22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727878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Hortensja</w:t>
            </w:r>
          </w:p>
          <w:p w14:paraId="1884784D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Berberys</w:t>
            </w:r>
          </w:p>
          <w:p w14:paraId="2D07DA3F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Tawula</w:t>
            </w:r>
            <w:proofErr w:type="spellEnd"/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4C662D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7</w:t>
            </w:r>
          </w:p>
          <w:p w14:paraId="0AF8842C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</w:t>
            </w:r>
          </w:p>
          <w:p w14:paraId="7AF34BD2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B0AE33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Cięcie korekcyjne, formowanie</w:t>
            </w:r>
          </w:p>
        </w:tc>
      </w:tr>
      <w:tr w:rsidR="005F72AC" w:rsidRPr="0016135C" w14:paraId="4AFA834E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F63A3C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23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24D1CF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Laweda</w:t>
            </w:r>
            <w:proofErr w:type="spellEnd"/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91CD04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39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72CBA0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Cięcie marzec, </w:t>
            </w:r>
          </w:p>
        </w:tc>
      </w:tr>
      <w:tr w:rsidR="005F72AC" w:rsidRPr="0016135C" w14:paraId="4AA8C83A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8C1A6F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DED8A9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Bratki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2A980D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64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17D73B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Nasadzenie marzec, wymiana ziemi</w:t>
            </w:r>
          </w:p>
        </w:tc>
      </w:tr>
      <w:tr w:rsidR="005F72AC" w:rsidRPr="0016135C" w14:paraId="5CF8812F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163216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8C47BE" w14:textId="3C64580D" w:rsidR="005F72AC" w:rsidRPr="0016135C" w:rsidRDefault="008A7276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Niecierpek</w:t>
            </w:r>
          </w:p>
          <w:p w14:paraId="1EA8FE05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Starzec</w:t>
            </w:r>
          </w:p>
          <w:p w14:paraId="5425CFEB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t</w:t>
            </w: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. </w:t>
            </w: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rozplenica</w:t>
            </w:r>
            <w:proofErr w:type="spellEnd"/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A65CDC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56</w:t>
            </w:r>
          </w:p>
          <w:p w14:paraId="0E4552BF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7</w:t>
            </w:r>
          </w:p>
          <w:p w14:paraId="14840F4E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4BD35E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Wymiana maj, nawożenie, uzupełnienie ziemi</w:t>
            </w:r>
          </w:p>
        </w:tc>
      </w:tr>
      <w:tr w:rsidR="005F72AC" w:rsidRPr="0016135C" w14:paraId="619B1289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80BF37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25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348457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Hortensja</w:t>
            </w:r>
          </w:p>
          <w:p w14:paraId="6BC5AB89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tawuła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528DE0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6</w:t>
            </w:r>
          </w:p>
          <w:p w14:paraId="0F197B75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A1EA01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Cięcie korekcyjne, formowanie</w:t>
            </w:r>
          </w:p>
        </w:tc>
      </w:tr>
      <w:tr w:rsidR="005F72AC" w:rsidRPr="0016135C" w14:paraId="69EDE87D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22FA5F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26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EBD7DD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Irga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C532D1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3B6DBF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F72AC" w:rsidRPr="0016135C" w14:paraId="5B11D9F6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FCF4C6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474951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Irga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D465CA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51ED85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F72AC" w:rsidRPr="0016135C" w14:paraId="2D022512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E3999E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28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8927C6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Hortensja</w:t>
            </w:r>
          </w:p>
          <w:p w14:paraId="4CC7CDEA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Azalia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3374EF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4</w:t>
            </w:r>
          </w:p>
          <w:p w14:paraId="5919B004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827653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Cięcie marzec</w:t>
            </w:r>
          </w:p>
        </w:tc>
      </w:tr>
      <w:tr w:rsidR="005F72AC" w:rsidRPr="0016135C" w14:paraId="3DD88529" w14:textId="77777777" w:rsidTr="005F72AC">
        <w:tc>
          <w:tcPr>
            <w:tcW w:w="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54F1FD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29</w:t>
            </w: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D45791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Hortensja</w:t>
            </w:r>
          </w:p>
          <w:p w14:paraId="44303BA7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Barbula</w:t>
            </w:r>
            <w:proofErr w:type="spellEnd"/>
          </w:p>
          <w:p w14:paraId="096D57AE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Berberys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C951CD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7</w:t>
            </w:r>
          </w:p>
          <w:p w14:paraId="40540A07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6</w:t>
            </w:r>
          </w:p>
          <w:p w14:paraId="73117F3D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14B390E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Cięcie korekcyjne,  formowanie</w:t>
            </w:r>
          </w:p>
        </w:tc>
      </w:tr>
    </w:tbl>
    <w:p w14:paraId="36793CC7" w14:textId="77777777" w:rsidR="005F72AC" w:rsidRPr="0016135C" w:rsidRDefault="005F72AC" w:rsidP="005F72A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vanish/>
          <w:color w:val="000000" w:themeColor="text1"/>
          <w:kern w:val="3"/>
          <w:sz w:val="24"/>
          <w:szCs w:val="24"/>
          <w:lang w:eastAsia="zh-CN" w:bidi="hi-IN"/>
        </w:rPr>
      </w:pPr>
    </w:p>
    <w:tbl>
      <w:tblPr>
        <w:tblW w:w="9086" w:type="dxa"/>
        <w:tblInd w:w="-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"/>
        <w:gridCol w:w="2716"/>
        <w:gridCol w:w="850"/>
        <w:gridCol w:w="5103"/>
      </w:tblGrid>
      <w:tr w:rsidR="005F72AC" w:rsidRPr="0016135C" w14:paraId="39116E2E" w14:textId="77777777" w:rsidTr="005F72AC"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1D7D26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30</w:t>
            </w: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57195B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Irga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74B03E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9A21D9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F72AC" w:rsidRPr="0016135C" w14:paraId="31C69E86" w14:textId="77777777" w:rsidTr="005F72AC">
        <w:tc>
          <w:tcPr>
            <w:tcW w:w="4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BCA736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31</w:t>
            </w:r>
          </w:p>
        </w:tc>
        <w:tc>
          <w:tcPr>
            <w:tcW w:w="27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67ADEB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Pecherznica</w:t>
            </w:r>
            <w:proofErr w:type="spellEnd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cz</w:t>
            </w:r>
            <w:proofErr w:type="spellEnd"/>
          </w:p>
          <w:p w14:paraId="5087C80B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Tawuła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122644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</w:t>
            </w:r>
          </w:p>
          <w:p w14:paraId="4752B121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622231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Cięcie korekcyjne, formowanie</w:t>
            </w:r>
          </w:p>
        </w:tc>
      </w:tr>
      <w:tr w:rsidR="005F72AC" w:rsidRPr="0016135C" w14:paraId="1C05E060" w14:textId="77777777" w:rsidTr="005F72AC">
        <w:tc>
          <w:tcPr>
            <w:tcW w:w="4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BC43A9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32</w:t>
            </w:r>
          </w:p>
        </w:tc>
        <w:tc>
          <w:tcPr>
            <w:tcW w:w="27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7C8115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Hortensja</w:t>
            </w:r>
          </w:p>
          <w:p w14:paraId="737108E6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Tawuła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6F4C93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2</w:t>
            </w:r>
          </w:p>
          <w:p w14:paraId="12D98855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4FF20E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Ciecie korekcyjne, formowanie</w:t>
            </w:r>
          </w:p>
        </w:tc>
      </w:tr>
      <w:tr w:rsidR="005F72AC" w:rsidRPr="0016135C" w14:paraId="4AE2A91E" w14:textId="77777777" w:rsidTr="005F72AC">
        <w:tc>
          <w:tcPr>
            <w:tcW w:w="4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7D7BD3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33</w:t>
            </w:r>
          </w:p>
        </w:tc>
        <w:tc>
          <w:tcPr>
            <w:tcW w:w="27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0402EC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Hortensja</w:t>
            </w:r>
          </w:p>
          <w:p w14:paraId="41F11D8E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Azalia</w:t>
            </w:r>
          </w:p>
          <w:p w14:paraId="5A07BA4F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Barbula</w:t>
            </w:r>
            <w:proofErr w:type="spellEnd"/>
          </w:p>
          <w:p w14:paraId="75834DD9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Irga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4E8647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2</w:t>
            </w:r>
          </w:p>
          <w:p w14:paraId="648222CA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</w:t>
            </w:r>
          </w:p>
          <w:p w14:paraId="6F7D86C8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2</w:t>
            </w:r>
          </w:p>
          <w:p w14:paraId="3DA899F9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27ADEB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Ciecie marzec</w:t>
            </w:r>
          </w:p>
          <w:p w14:paraId="7547B648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  <w:p w14:paraId="5B28E4E9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F72AC" w:rsidRPr="0016135C" w14:paraId="23CDBFE1" w14:textId="77777777" w:rsidTr="005F72AC">
        <w:tc>
          <w:tcPr>
            <w:tcW w:w="4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7EC201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34</w:t>
            </w:r>
          </w:p>
        </w:tc>
        <w:tc>
          <w:tcPr>
            <w:tcW w:w="27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E5A5F6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Hosta</w:t>
            </w:r>
          </w:p>
          <w:p w14:paraId="2E1CA31D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Hortensja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AA53B9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</w:t>
            </w:r>
          </w:p>
          <w:p w14:paraId="705A9EEB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8F9ED8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F72AC" w:rsidRPr="0016135C" w14:paraId="6797286F" w14:textId="77777777" w:rsidTr="005F72AC">
        <w:tc>
          <w:tcPr>
            <w:tcW w:w="4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46D46F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35</w:t>
            </w:r>
          </w:p>
        </w:tc>
        <w:tc>
          <w:tcPr>
            <w:tcW w:w="27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507AEB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Pęcherznica</w:t>
            </w:r>
            <w:proofErr w:type="spellEnd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cz</w:t>
            </w:r>
            <w:proofErr w:type="spellEnd"/>
          </w:p>
          <w:p w14:paraId="218865FC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Tawuła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BD3B82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4</w:t>
            </w:r>
          </w:p>
          <w:p w14:paraId="5EA09E3A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E2F328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Ciecie korekcyjne, formowanie</w:t>
            </w:r>
          </w:p>
        </w:tc>
      </w:tr>
      <w:tr w:rsidR="005F72AC" w:rsidRPr="0016135C" w14:paraId="5CECCCE5" w14:textId="77777777" w:rsidTr="005F72AC">
        <w:tc>
          <w:tcPr>
            <w:tcW w:w="4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F72189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36</w:t>
            </w:r>
          </w:p>
        </w:tc>
        <w:tc>
          <w:tcPr>
            <w:tcW w:w="27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CE5E3C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Pęcherznica</w:t>
            </w:r>
            <w:proofErr w:type="spellEnd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z</w:t>
            </w:r>
          </w:p>
          <w:p w14:paraId="4B01F8FD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Berberys </w:t>
            </w: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cz</w:t>
            </w:r>
            <w:proofErr w:type="spellEnd"/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B9EFE8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2</w:t>
            </w:r>
          </w:p>
          <w:p w14:paraId="693563A2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03C1B36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Ciecie korekcyjne, formowanie</w:t>
            </w:r>
          </w:p>
        </w:tc>
      </w:tr>
      <w:tr w:rsidR="005F72AC" w:rsidRPr="0016135C" w14:paraId="3302D3A5" w14:textId="77777777" w:rsidTr="005F72AC">
        <w:tc>
          <w:tcPr>
            <w:tcW w:w="4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7D44B6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37</w:t>
            </w:r>
          </w:p>
        </w:tc>
        <w:tc>
          <w:tcPr>
            <w:tcW w:w="27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C1B396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Pecherznica</w:t>
            </w:r>
            <w:proofErr w:type="spellEnd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cz</w:t>
            </w:r>
            <w:proofErr w:type="spellEnd"/>
          </w:p>
          <w:p w14:paraId="5D13678B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Berberys z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78289F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</w:t>
            </w:r>
          </w:p>
          <w:p w14:paraId="38BB2F88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1B5119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Ciecie korekcyjne, formowanie</w:t>
            </w:r>
          </w:p>
        </w:tc>
      </w:tr>
    </w:tbl>
    <w:p w14:paraId="0E7E3730" w14:textId="77777777" w:rsidR="005F72AC" w:rsidRPr="0016135C" w:rsidRDefault="005F72AC" w:rsidP="005F72A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vanish/>
          <w:color w:val="000000" w:themeColor="text1"/>
          <w:kern w:val="3"/>
          <w:sz w:val="24"/>
          <w:szCs w:val="24"/>
          <w:lang w:eastAsia="zh-CN" w:bidi="hi-IN"/>
        </w:rPr>
      </w:pPr>
    </w:p>
    <w:tbl>
      <w:tblPr>
        <w:tblW w:w="9086" w:type="dxa"/>
        <w:tblInd w:w="-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2733"/>
        <w:gridCol w:w="850"/>
        <w:gridCol w:w="5103"/>
      </w:tblGrid>
      <w:tr w:rsidR="005F72AC" w:rsidRPr="0016135C" w14:paraId="46485750" w14:textId="77777777" w:rsidTr="005F72AC">
        <w:tc>
          <w:tcPr>
            <w:tcW w:w="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17F0ED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38</w:t>
            </w:r>
          </w:p>
        </w:tc>
        <w:tc>
          <w:tcPr>
            <w:tcW w:w="2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826854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Pęcherznica</w:t>
            </w:r>
            <w:proofErr w:type="spellEnd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z</w:t>
            </w:r>
          </w:p>
          <w:p w14:paraId="25E902C8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Berberys </w:t>
            </w: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cz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1C8932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2</w:t>
            </w:r>
          </w:p>
          <w:p w14:paraId="1CC84701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58A896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Cięcie korekcyjne, formowanie</w:t>
            </w:r>
          </w:p>
        </w:tc>
      </w:tr>
      <w:tr w:rsidR="005F72AC" w:rsidRPr="0016135C" w14:paraId="14C3B9AF" w14:textId="77777777" w:rsidTr="005F72AC"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4A6337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39</w:t>
            </w:r>
          </w:p>
        </w:tc>
        <w:tc>
          <w:tcPr>
            <w:tcW w:w="27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CD15F1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Pęcherznica</w:t>
            </w:r>
            <w:proofErr w:type="spellEnd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cz</w:t>
            </w:r>
            <w:proofErr w:type="spellEnd"/>
          </w:p>
          <w:p w14:paraId="76CF73AC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Berberys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95855F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2</w:t>
            </w:r>
          </w:p>
          <w:p w14:paraId="762A58F6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A3D232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Cięcie korekcyjne, formowanie</w:t>
            </w:r>
          </w:p>
        </w:tc>
      </w:tr>
      <w:tr w:rsidR="005F72AC" w:rsidRPr="0016135C" w14:paraId="3DD43A44" w14:textId="77777777" w:rsidTr="005F72AC"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B7292B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40</w:t>
            </w:r>
          </w:p>
        </w:tc>
        <w:tc>
          <w:tcPr>
            <w:tcW w:w="27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B3321D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Pęcherznica</w:t>
            </w:r>
            <w:proofErr w:type="spellEnd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cz</w:t>
            </w:r>
            <w:proofErr w:type="spellEnd"/>
          </w:p>
          <w:p w14:paraId="39962DB2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Barbula</w:t>
            </w:r>
            <w:proofErr w:type="spellEnd"/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63D11E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5</w:t>
            </w:r>
          </w:p>
          <w:p w14:paraId="7D5A425D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B0DB28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Cięcie korekcyjne, formowanie</w:t>
            </w:r>
          </w:p>
        </w:tc>
      </w:tr>
      <w:tr w:rsidR="005F72AC" w:rsidRPr="0016135C" w14:paraId="5BE6557D" w14:textId="77777777" w:rsidTr="005F72AC"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CC070A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41</w:t>
            </w:r>
          </w:p>
        </w:tc>
        <w:tc>
          <w:tcPr>
            <w:tcW w:w="27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36D748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Hortensja</w:t>
            </w:r>
          </w:p>
          <w:p w14:paraId="61EDDE63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lastRenderedPageBreak/>
              <w:t>Barbula</w:t>
            </w:r>
            <w:proofErr w:type="spellEnd"/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79781E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lastRenderedPageBreak/>
              <w:t>10</w:t>
            </w:r>
          </w:p>
          <w:p w14:paraId="38021647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lastRenderedPageBreak/>
              <w:t>6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1D738A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lastRenderedPageBreak/>
              <w:t>Cięcie korekcyjne, formowanie</w:t>
            </w:r>
          </w:p>
        </w:tc>
      </w:tr>
      <w:tr w:rsidR="005F72AC" w:rsidRPr="0016135C" w14:paraId="1490AA8A" w14:textId="77777777" w:rsidTr="005F72AC"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6A8CE1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42</w:t>
            </w:r>
          </w:p>
        </w:tc>
        <w:tc>
          <w:tcPr>
            <w:tcW w:w="27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AB5FDD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Bratki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89901A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6A2816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Początek marca, zmienić ziemie, nawożenie</w:t>
            </w:r>
          </w:p>
        </w:tc>
      </w:tr>
      <w:tr w:rsidR="005F72AC" w:rsidRPr="0016135C" w14:paraId="3E87DC4E" w14:textId="77777777" w:rsidTr="005F72AC"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EB1BBF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7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9416ED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Surfinia</w:t>
            </w:r>
            <w:proofErr w:type="spellEnd"/>
          </w:p>
          <w:p w14:paraId="76403FD6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T </w:t>
            </w:r>
            <w:proofErr w:type="spellStart"/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rozplenica</w:t>
            </w:r>
            <w:proofErr w:type="spellEnd"/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DDE85C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5</w:t>
            </w:r>
          </w:p>
          <w:p w14:paraId="7127CF63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4BEB20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Wymiana maj, nawożenie, uzupełnienie ziemi</w:t>
            </w:r>
          </w:p>
        </w:tc>
      </w:tr>
      <w:tr w:rsidR="005F72AC" w:rsidRPr="0016135C" w14:paraId="6CB91C51" w14:textId="77777777" w:rsidTr="005F72AC"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1B6038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43</w:t>
            </w:r>
          </w:p>
        </w:tc>
        <w:tc>
          <w:tcPr>
            <w:tcW w:w="27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4733EA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Trawa </w:t>
            </w: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wydmuszca</w:t>
            </w:r>
            <w:proofErr w:type="spellEnd"/>
          </w:p>
          <w:p w14:paraId="2C9F5D51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Berberys</w:t>
            </w:r>
          </w:p>
          <w:p w14:paraId="78CBC6F0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Barbula</w:t>
            </w:r>
            <w:proofErr w:type="spellEnd"/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9BCF36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18</w:t>
            </w:r>
          </w:p>
          <w:p w14:paraId="4069255B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5</w:t>
            </w:r>
          </w:p>
          <w:p w14:paraId="1CCAECA0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E4846D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F72AC" w:rsidRPr="0016135C" w14:paraId="26417FC9" w14:textId="77777777" w:rsidTr="005F72AC"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803DA6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44</w:t>
            </w:r>
          </w:p>
        </w:tc>
        <w:tc>
          <w:tcPr>
            <w:tcW w:w="27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C9C447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Trawy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7B8965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52CAF8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F72AC" w:rsidRPr="0016135C" w14:paraId="5807E1DC" w14:textId="77777777" w:rsidTr="005F72AC"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D006E1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27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A4BCCD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Budynek UGiM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EC0739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DDEE33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F72AC" w:rsidRPr="0016135C" w14:paraId="198A9A14" w14:textId="77777777" w:rsidTr="005F72AC"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708BC4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7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AEA5B0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Azalia jap</w:t>
            </w:r>
          </w:p>
          <w:p w14:paraId="68170F5A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Irga</w:t>
            </w:r>
          </w:p>
          <w:p w14:paraId="57B4D54C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Trawy</w:t>
            </w:r>
          </w:p>
          <w:p w14:paraId="4F67AA23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Budleja</w:t>
            </w:r>
          </w:p>
          <w:p w14:paraId="56F6DF46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Azalja</w:t>
            </w:r>
            <w:proofErr w:type="spellEnd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po</w:t>
            </w:r>
          </w:p>
          <w:p w14:paraId="57E0631C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Pieciornik</w:t>
            </w:r>
            <w:proofErr w:type="spellEnd"/>
          </w:p>
          <w:p w14:paraId="56470B7A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Hortensja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902D25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</w:t>
            </w:r>
          </w:p>
          <w:p w14:paraId="7C20DEDF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6</w:t>
            </w:r>
          </w:p>
          <w:p w14:paraId="141309B9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2</w:t>
            </w:r>
          </w:p>
          <w:p w14:paraId="3968C9A9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</w:t>
            </w:r>
          </w:p>
          <w:p w14:paraId="040D2EDE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</w:t>
            </w:r>
          </w:p>
          <w:p w14:paraId="08CB9F4B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2</w:t>
            </w:r>
          </w:p>
          <w:p w14:paraId="06AAACE8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B7FDA5" w14:textId="77777777" w:rsidR="005F72AC" w:rsidRPr="0016135C" w:rsidRDefault="005F72AC" w:rsidP="005F72A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Cięcie korekcyjne, formowanie</w:t>
            </w:r>
          </w:p>
        </w:tc>
      </w:tr>
      <w:tr w:rsidR="005F72AC" w:rsidRPr="0016135C" w14:paraId="6055342B" w14:textId="77777777" w:rsidTr="005F72AC"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45C3C2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7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73E928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Bratki</w:t>
            </w:r>
          </w:p>
          <w:p w14:paraId="49C46ACA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419742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/</w:t>
            </w: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160-200/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548A94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Sadzenie marzec, wymiana świeżej ziemi, nawożenie</w:t>
            </w:r>
          </w:p>
        </w:tc>
      </w:tr>
      <w:tr w:rsidR="005F72AC" w:rsidRPr="0016135C" w14:paraId="109B23BE" w14:textId="77777777" w:rsidTr="005F72AC"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BF3EBF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7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D6F929" w14:textId="05B25F61" w:rsidR="005F72AC" w:rsidRPr="0016135C" w:rsidRDefault="008A7276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Niecierpek</w:t>
            </w:r>
          </w:p>
          <w:p w14:paraId="20215038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Starzec</w:t>
            </w:r>
          </w:p>
          <w:p w14:paraId="390F4245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t kostrzewa</w:t>
            </w:r>
          </w:p>
          <w:p w14:paraId="196E2750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t.rozplenica</w:t>
            </w:r>
            <w:proofErr w:type="spellEnd"/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jednoroczna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E6DE29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133</w:t>
            </w:r>
          </w:p>
          <w:p w14:paraId="00E5AA48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14</w:t>
            </w:r>
          </w:p>
          <w:p w14:paraId="05C24867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6</w:t>
            </w:r>
          </w:p>
          <w:p w14:paraId="09604C66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5F8DC6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Sadzenie maj,</w:t>
            </w:r>
          </w:p>
          <w:p w14:paraId="42CEBFA6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Wymiana maj, nawożenie, uzupełnienie ziemi</w:t>
            </w:r>
          </w:p>
        </w:tc>
      </w:tr>
      <w:tr w:rsidR="005F72AC" w:rsidRPr="0016135C" w14:paraId="3DAA1C07" w14:textId="77777777" w:rsidTr="005F72AC"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B6DABC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7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2264E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Park miejski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B4472B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1B0561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F72AC" w:rsidRPr="0016135C" w14:paraId="4C7E3FE6" w14:textId="77777777" w:rsidTr="005F72AC"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01FE74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7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8B6DAC" w14:textId="210218A1" w:rsidR="005F72AC" w:rsidRPr="0016135C" w:rsidRDefault="008A7276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Niecierpek</w:t>
            </w:r>
          </w:p>
          <w:p w14:paraId="3CFB4EE7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Tulipan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0ED195" w14:textId="0811F39E" w:rsidR="005F72AC" w:rsidRPr="0016135C" w:rsidRDefault="00093A3E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20</w:t>
            </w:r>
            <w:r w:rsidR="005F72AC"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0</w:t>
            </w:r>
          </w:p>
          <w:p w14:paraId="238AF68E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b/>
                <w:bCs/>
                <w:color w:val="000000" w:themeColor="text1"/>
                <w:kern w:val="3"/>
                <w:sz w:val="24"/>
                <w:szCs w:val="24"/>
                <w:lang w:eastAsia="zh-CN" w:bidi="hi-IN"/>
              </w:rPr>
              <w:t>320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216C9F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Sadzenie kwiecień-maj</w:t>
            </w:r>
          </w:p>
          <w:p w14:paraId="0E50CABC" w14:textId="77777777" w:rsidR="005F72AC" w:rsidRPr="0016135C" w:rsidRDefault="005F72AC" w:rsidP="005F72A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16135C">
              <w:rPr>
                <w:rFonts w:ascii="Times New Roman" w:eastAsia="SimSun" w:hAnsi="Times New Roman" w:cs="Mangal"/>
                <w:color w:val="000000" w:themeColor="text1"/>
                <w:kern w:val="3"/>
                <w:sz w:val="24"/>
                <w:szCs w:val="24"/>
                <w:lang w:eastAsia="zh-CN" w:bidi="hi-IN"/>
              </w:rPr>
              <w:t>Sadzenie październik - wysadzanie marzec - kwiecień</w:t>
            </w:r>
          </w:p>
        </w:tc>
      </w:tr>
    </w:tbl>
    <w:p w14:paraId="22663DD6" w14:textId="77777777" w:rsidR="005F72AC" w:rsidRPr="0016135C" w:rsidRDefault="005F72AC" w:rsidP="005F72A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color w:val="000000" w:themeColor="text1"/>
          <w:kern w:val="3"/>
          <w:sz w:val="24"/>
          <w:szCs w:val="24"/>
          <w:lang w:eastAsia="zh-CN" w:bidi="hi-IN"/>
        </w:rPr>
      </w:pPr>
    </w:p>
    <w:p w14:paraId="475F0811" w14:textId="3205BF95" w:rsidR="005F72AC" w:rsidRPr="0016135C" w:rsidRDefault="005F72AC" w:rsidP="005F72A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color w:val="000000" w:themeColor="text1"/>
          <w:kern w:val="3"/>
          <w:sz w:val="24"/>
          <w:szCs w:val="24"/>
          <w:lang w:eastAsia="zh-CN" w:bidi="hi-IN"/>
        </w:rPr>
      </w:pPr>
      <w:r w:rsidRPr="0016135C">
        <w:rPr>
          <w:rFonts w:ascii="Times New Roman" w:eastAsia="SimSun" w:hAnsi="Times New Roman" w:cs="Mangal"/>
          <w:color w:val="000000" w:themeColor="text1"/>
          <w:kern w:val="3"/>
          <w:sz w:val="24"/>
          <w:szCs w:val="24"/>
          <w:lang w:eastAsia="zh-CN" w:bidi="hi-IN"/>
        </w:rPr>
        <w:t>Nasadzenie roślin jednorocznych:</w:t>
      </w:r>
    </w:p>
    <w:p w14:paraId="23C55F66" w14:textId="77777777" w:rsidR="005F72AC" w:rsidRPr="0016135C" w:rsidRDefault="005F72AC" w:rsidP="005F72A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color w:val="000000" w:themeColor="text1"/>
          <w:kern w:val="3"/>
          <w:sz w:val="24"/>
          <w:szCs w:val="24"/>
          <w:lang w:eastAsia="zh-CN" w:bidi="hi-IN"/>
        </w:rPr>
      </w:pPr>
      <w:r w:rsidRPr="0016135C">
        <w:rPr>
          <w:rFonts w:ascii="Times New Roman" w:eastAsia="SimSun" w:hAnsi="Times New Roman" w:cs="Mangal"/>
          <w:color w:val="000000" w:themeColor="text1"/>
          <w:kern w:val="3"/>
          <w:sz w:val="24"/>
          <w:szCs w:val="24"/>
          <w:lang w:eastAsia="zh-CN" w:bidi="hi-IN"/>
        </w:rPr>
        <w:t>1. Bratki – 880 szt.</w:t>
      </w:r>
    </w:p>
    <w:p w14:paraId="65E9A31F" w14:textId="305E7400" w:rsidR="005F72AC" w:rsidRPr="0016135C" w:rsidRDefault="005F72AC" w:rsidP="005F72A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color w:val="000000" w:themeColor="text1"/>
          <w:kern w:val="3"/>
          <w:sz w:val="24"/>
          <w:szCs w:val="24"/>
          <w:lang w:eastAsia="zh-CN" w:bidi="hi-IN"/>
        </w:rPr>
      </w:pPr>
      <w:r w:rsidRPr="0016135C">
        <w:rPr>
          <w:rFonts w:ascii="Times New Roman" w:eastAsia="SimSun" w:hAnsi="Times New Roman" w:cs="Mangal"/>
          <w:color w:val="000000" w:themeColor="text1"/>
          <w:kern w:val="3"/>
          <w:sz w:val="24"/>
          <w:szCs w:val="24"/>
          <w:lang w:eastAsia="zh-CN" w:bidi="hi-IN"/>
        </w:rPr>
        <w:t xml:space="preserve">2. </w:t>
      </w:r>
      <w:r w:rsidR="008A7276">
        <w:rPr>
          <w:rFonts w:ascii="Times New Roman" w:eastAsia="SimSun" w:hAnsi="Times New Roman" w:cs="Mangal"/>
          <w:color w:val="000000" w:themeColor="text1"/>
          <w:kern w:val="3"/>
          <w:sz w:val="24"/>
          <w:szCs w:val="24"/>
          <w:lang w:eastAsia="zh-CN" w:bidi="hi-IN"/>
        </w:rPr>
        <w:t>Niecierpek</w:t>
      </w:r>
      <w:r w:rsidRPr="0016135C">
        <w:rPr>
          <w:rFonts w:ascii="Times New Roman" w:eastAsia="SimSun" w:hAnsi="Times New Roman" w:cs="Mangal"/>
          <w:color w:val="000000" w:themeColor="text1"/>
          <w:kern w:val="3"/>
          <w:sz w:val="24"/>
          <w:szCs w:val="24"/>
          <w:lang w:eastAsia="zh-CN" w:bidi="hi-IN"/>
        </w:rPr>
        <w:t xml:space="preserve"> </w:t>
      </w:r>
      <w:r w:rsidR="00093A3E">
        <w:rPr>
          <w:rFonts w:ascii="Times New Roman" w:eastAsia="SimSun" w:hAnsi="Times New Roman" w:cs="Mangal"/>
          <w:color w:val="000000" w:themeColor="text1"/>
          <w:kern w:val="3"/>
          <w:sz w:val="24"/>
          <w:szCs w:val="24"/>
          <w:lang w:eastAsia="zh-CN" w:bidi="hi-IN"/>
        </w:rPr>
        <w:t>6</w:t>
      </w:r>
      <w:r w:rsidRPr="0016135C">
        <w:rPr>
          <w:rFonts w:ascii="Times New Roman" w:eastAsia="SimSun" w:hAnsi="Times New Roman" w:cs="Mangal"/>
          <w:color w:val="000000" w:themeColor="text1"/>
          <w:kern w:val="3"/>
          <w:sz w:val="24"/>
          <w:szCs w:val="24"/>
          <w:lang w:eastAsia="zh-CN" w:bidi="hi-IN"/>
        </w:rPr>
        <w:t>90 szt.</w:t>
      </w:r>
    </w:p>
    <w:p w14:paraId="4F23B8A6" w14:textId="77777777" w:rsidR="005F72AC" w:rsidRPr="0016135C" w:rsidRDefault="005F72AC" w:rsidP="005F72A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color w:val="000000" w:themeColor="text1"/>
          <w:kern w:val="3"/>
          <w:sz w:val="24"/>
          <w:szCs w:val="24"/>
          <w:lang w:eastAsia="zh-CN" w:bidi="hi-IN"/>
        </w:rPr>
      </w:pPr>
      <w:r w:rsidRPr="0016135C">
        <w:rPr>
          <w:rFonts w:ascii="Times New Roman" w:eastAsia="SimSun" w:hAnsi="Times New Roman" w:cs="Mangal"/>
          <w:color w:val="000000" w:themeColor="text1"/>
          <w:kern w:val="3"/>
          <w:sz w:val="24"/>
          <w:szCs w:val="24"/>
          <w:lang w:eastAsia="zh-CN" w:bidi="hi-IN"/>
        </w:rPr>
        <w:t>3  Starzec 30 szt.</w:t>
      </w:r>
    </w:p>
    <w:p w14:paraId="0C40451D" w14:textId="4053FCAC" w:rsidR="00FD1B2D" w:rsidRPr="008336A6" w:rsidRDefault="005F72AC" w:rsidP="008336A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color w:val="000000" w:themeColor="text1"/>
          <w:kern w:val="3"/>
          <w:sz w:val="24"/>
          <w:szCs w:val="24"/>
          <w:lang w:eastAsia="zh-CN" w:bidi="hi-IN"/>
        </w:rPr>
      </w:pPr>
      <w:r w:rsidRPr="0016135C">
        <w:rPr>
          <w:rFonts w:ascii="Times New Roman" w:eastAsia="SimSun" w:hAnsi="Times New Roman" w:cs="Mangal"/>
          <w:color w:val="000000" w:themeColor="text1"/>
          <w:kern w:val="3"/>
          <w:sz w:val="24"/>
          <w:szCs w:val="24"/>
          <w:lang w:eastAsia="zh-CN" w:bidi="hi-IN"/>
        </w:rPr>
        <w:t xml:space="preserve">4. </w:t>
      </w:r>
      <w:proofErr w:type="spellStart"/>
      <w:r w:rsidRPr="0016135C">
        <w:rPr>
          <w:rFonts w:ascii="Times New Roman" w:eastAsia="SimSun" w:hAnsi="Times New Roman" w:cs="Mangal"/>
          <w:color w:val="000000" w:themeColor="text1"/>
          <w:kern w:val="3"/>
          <w:sz w:val="24"/>
          <w:szCs w:val="24"/>
          <w:lang w:eastAsia="zh-CN" w:bidi="hi-IN"/>
        </w:rPr>
        <w:t>Surfinia</w:t>
      </w:r>
      <w:proofErr w:type="spellEnd"/>
      <w:r w:rsidRPr="0016135C">
        <w:rPr>
          <w:rFonts w:ascii="Times New Roman" w:eastAsia="SimSun" w:hAnsi="Times New Roman" w:cs="Mangal"/>
          <w:color w:val="000000" w:themeColor="text1"/>
          <w:kern w:val="3"/>
          <w:sz w:val="24"/>
          <w:szCs w:val="24"/>
          <w:lang w:eastAsia="zh-CN" w:bidi="hi-IN"/>
        </w:rPr>
        <w:t xml:space="preserve"> – 10 szt. </w:t>
      </w:r>
    </w:p>
    <w:sectPr w:rsidR="00FD1B2D" w:rsidRPr="008336A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44B156" w14:textId="77777777" w:rsidR="0076546C" w:rsidRDefault="0076546C" w:rsidP="0084263D">
      <w:pPr>
        <w:spacing w:after="0" w:line="240" w:lineRule="auto"/>
      </w:pPr>
      <w:r>
        <w:separator/>
      </w:r>
    </w:p>
  </w:endnote>
  <w:endnote w:type="continuationSeparator" w:id="0">
    <w:p w14:paraId="70A48367" w14:textId="77777777" w:rsidR="0076546C" w:rsidRDefault="0076546C" w:rsidP="00842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25129682"/>
      <w:docPartObj>
        <w:docPartGallery w:val="Page Numbers (Bottom of Page)"/>
        <w:docPartUnique/>
      </w:docPartObj>
    </w:sdtPr>
    <w:sdtContent>
      <w:p w14:paraId="0B9A9FDF" w14:textId="3B7123CD" w:rsidR="00361BE2" w:rsidRDefault="00361BE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EB368B" w14:textId="77777777" w:rsidR="00361BE2" w:rsidRDefault="00361B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5CF0AB" w14:textId="77777777" w:rsidR="0076546C" w:rsidRDefault="0076546C" w:rsidP="0084263D">
      <w:pPr>
        <w:spacing w:after="0" w:line="240" w:lineRule="auto"/>
      </w:pPr>
      <w:r>
        <w:separator/>
      </w:r>
    </w:p>
  </w:footnote>
  <w:footnote w:type="continuationSeparator" w:id="0">
    <w:p w14:paraId="620D08B7" w14:textId="77777777" w:rsidR="0076546C" w:rsidRDefault="0076546C" w:rsidP="008426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9B186A8A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D348FD70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2"/>
        <w:szCs w:val="22"/>
      </w:rPr>
    </w:lvl>
  </w:abstractNum>
  <w:abstractNum w:abstractNumId="11" w15:restartNumberingAfterBreak="0">
    <w:nsid w:val="0000001C"/>
    <w:multiLevelType w:val="multilevel"/>
    <w:tmpl w:val="43E2C0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27"/>
    <w:multiLevelType w:val="multilevel"/>
    <w:tmpl w:val="BAB42C4A"/>
    <w:name w:val="WW8Num62"/>
    <w:lvl w:ilvl="0">
      <w:start w:val="1"/>
      <w:numFmt w:val="decimal"/>
      <w:suff w:val="nothing"/>
      <w:lvlText w:val="%1."/>
      <w:lvlJc w:val="left"/>
      <w:pPr>
        <w:ind w:left="283" w:hanging="283"/>
      </w:pPr>
      <w:rPr>
        <w:b w:val="0"/>
        <w:bCs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00642511"/>
    <w:multiLevelType w:val="hybridMultilevel"/>
    <w:tmpl w:val="84BC90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01512102"/>
    <w:multiLevelType w:val="hybridMultilevel"/>
    <w:tmpl w:val="7DCA4D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65E65CF"/>
    <w:multiLevelType w:val="hybridMultilevel"/>
    <w:tmpl w:val="19D2E324"/>
    <w:name w:val="Outline32222"/>
    <w:lvl w:ilvl="0" w:tplc="A5646E24">
      <w:start w:val="1"/>
      <w:numFmt w:val="lowerLetter"/>
      <w:lvlText w:val="%1)"/>
      <w:lvlJc w:val="left"/>
      <w:pPr>
        <w:ind w:left="1260" w:hanging="360"/>
      </w:pPr>
      <w:rPr>
        <w:rFonts w:cs="Times New Roman" w:hint="default"/>
        <w:b w:val="0"/>
      </w:rPr>
    </w:lvl>
    <w:lvl w:ilvl="1" w:tplc="86B8A6BA">
      <w:start w:val="8"/>
      <w:numFmt w:val="bullet"/>
      <w:lvlText w:val=""/>
      <w:lvlJc w:val="left"/>
      <w:pPr>
        <w:ind w:left="1980" w:hanging="360"/>
      </w:pPr>
      <w:rPr>
        <w:rFonts w:ascii="Symbol" w:eastAsia="Times New Roman" w:hAnsi="Symbol" w:cs="Times New Roman" w:hint="default"/>
      </w:rPr>
    </w:lvl>
    <w:lvl w:ilvl="2" w:tplc="0D749992">
      <w:start w:val="1"/>
      <w:numFmt w:val="lowerLetter"/>
      <w:lvlText w:val="%3)"/>
      <w:lvlJc w:val="left"/>
      <w:pPr>
        <w:ind w:left="2880" w:hanging="360"/>
      </w:pPr>
      <w:rPr>
        <w:rFonts w:hint="default"/>
      </w:rPr>
    </w:lvl>
    <w:lvl w:ilvl="3" w:tplc="E318BBB0">
      <w:start w:val="20"/>
      <w:numFmt w:val="upperRoman"/>
      <w:lvlText w:val="%4.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094C5BF3"/>
    <w:multiLevelType w:val="hybridMultilevel"/>
    <w:tmpl w:val="E2CEA61A"/>
    <w:lvl w:ilvl="0" w:tplc="2A4ACA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A7B311C"/>
    <w:multiLevelType w:val="hybridMultilevel"/>
    <w:tmpl w:val="5D84FB7C"/>
    <w:lvl w:ilvl="0" w:tplc="9E3CF8E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8" w15:restartNumberingAfterBreak="0">
    <w:nsid w:val="0E4A67DF"/>
    <w:multiLevelType w:val="hybridMultilevel"/>
    <w:tmpl w:val="5A168E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E981555"/>
    <w:multiLevelType w:val="hybridMultilevel"/>
    <w:tmpl w:val="CC7C68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1907112"/>
    <w:multiLevelType w:val="hybridMultilevel"/>
    <w:tmpl w:val="639485A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27D08E6"/>
    <w:multiLevelType w:val="hybridMultilevel"/>
    <w:tmpl w:val="138A1BF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F7211D"/>
    <w:multiLevelType w:val="hybridMultilevel"/>
    <w:tmpl w:val="A31601A0"/>
    <w:lvl w:ilvl="0" w:tplc="C4240BB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17BA6B3E"/>
    <w:multiLevelType w:val="hybridMultilevel"/>
    <w:tmpl w:val="BAE436DE"/>
    <w:lvl w:ilvl="0" w:tplc="5BCCFE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 w15:restartNumberingAfterBreak="0">
    <w:nsid w:val="1ACE78E5"/>
    <w:multiLevelType w:val="hybridMultilevel"/>
    <w:tmpl w:val="CDCA36FC"/>
    <w:lvl w:ilvl="0" w:tplc="7B1E908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5" w15:restartNumberingAfterBreak="0">
    <w:nsid w:val="1B1B0E09"/>
    <w:multiLevelType w:val="hybridMultilevel"/>
    <w:tmpl w:val="5180FBB6"/>
    <w:lvl w:ilvl="0" w:tplc="1584C83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BEB44E1"/>
    <w:multiLevelType w:val="hybridMultilevel"/>
    <w:tmpl w:val="F718FC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BF36ED8"/>
    <w:multiLevelType w:val="hybridMultilevel"/>
    <w:tmpl w:val="F1A4AF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C360406"/>
    <w:multiLevelType w:val="hybridMultilevel"/>
    <w:tmpl w:val="2736C97E"/>
    <w:lvl w:ilvl="0" w:tplc="7B1E908A">
      <w:start w:val="1"/>
      <w:numFmt w:val="decimal"/>
      <w:lvlText w:val="%1."/>
      <w:lvlJc w:val="left"/>
      <w:pPr>
        <w:tabs>
          <w:tab w:val="num" w:pos="1137"/>
        </w:tabs>
        <w:ind w:left="11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1D5E4489"/>
    <w:multiLevelType w:val="hybridMultilevel"/>
    <w:tmpl w:val="40904FF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2C1D0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20FD38F7"/>
    <w:multiLevelType w:val="hybridMultilevel"/>
    <w:tmpl w:val="922C058E"/>
    <w:lvl w:ilvl="0" w:tplc="AF3898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1" w15:restartNumberingAfterBreak="0">
    <w:nsid w:val="241151D5"/>
    <w:multiLevelType w:val="hybridMultilevel"/>
    <w:tmpl w:val="E8D6F598"/>
    <w:name w:val="Outline3222252232322"/>
    <w:lvl w:ilvl="0" w:tplc="570A6DDC">
      <w:start w:val="20"/>
      <w:numFmt w:val="upperRoman"/>
      <w:lvlText w:val="%1."/>
      <w:lvlJc w:val="right"/>
      <w:pPr>
        <w:ind w:left="1429" w:hanging="360"/>
      </w:pPr>
      <w:rPr>
        <w:rFonts w:hint="default"/>
        <w:b/>
        <w:color w:val="000000"/>
        <w:sz w:val="24"/>
        <w:szCs w:val="24"/>
      </w:rPr>
    </w:lvl>
    <w:lvl w:ilvl="1" w:tplc="FF342188">
      <w:start w:val="1"/>
      <w:numFmt w:val="decimal"/>
      <w:lvlText w:val="%2)"/>
      <w:lvlJc w:val="left"/>
      <w:pPr>
        <w:ind w:left="1440" w:hanging="360"/>
      </w:pPr>
      <w:rPr>
        <w:rFonts w:ascii="Sylfaen" w:eastAsia="Times New Roman" w:hAnsi="Sylfaen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4127E7D"/>
    <w:multiLevelType w:val="multilevel"/>
    <w:tmpl w:val="8DD497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 w15:restartNumberingAfterBreak="0">
    <w:nsid w:val="25D64949"/>
    <w:multiLevelType w:val="multilevel"/>
    <w:tmpl w:val="96E2E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7BE5942"/>
    <w:multiLevelType w:val="hybridMultilevel"/>
    <w:tmpl w:val="16D2D4A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2AB64F8F"/>
    <w:multiLevelType w:val="hybridMultilevel"/>
    <w:tmpl w:val="3D78AF7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2BCE30F9"/>
    <w:multiLevelType w:val="multilevel"/>
    <w:tmpl w:val="861C5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D6D5D37"/>
    <w:multiLevelType w:val="hybridMultilevel"/>
    <w:tmpl w:val="C7D250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064270A"/>
    <w:multiLevelType w:val="hybridMultilevel"/>
    <w:tmpl w:val="2D240872"/>
    <w:name w:val="WW8Num9823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1B702AB"/>
    <w:multiLevelType w:val="hybridMultilevel"/>
    <w:tmpl w:val="384AB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4001817"/>
    <w:multiLevelType w:val="multilevel"/>
    <w:tmpl w:val="D1B0D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1" w15:restartNumberingAfterBreak="0">
    <w:nsid w:val="367C7D5D"/>
    <w:multiLevelType w:val="hybridMultilevel"/>
    <w:tmpl w:val="754A1D6C"/>
    <w:name w:val="WW8Num53222224"/>
    <w:lvl w:ilvl="0" w:tplc="3776F6C8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C542CC7"/>
    <w:multiLevelType w:val="hybridMultilevel"/>
    <w:tmpl w:val="0A14231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412E466C"/>
    <w:multiLevelType w:val="hybridMultilevel"/>
    <w:tmpl w:val="8286B1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E18451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41FB70B2"/>
    <w:multiLevelType w:val="hybridMultilevel"/>
    <w:tmpl w:val="5F8E3476"/>
    <w:lvl w:ilvl="0" w:tplc="B47230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42AD2E4E"/>
    <w:multiLevelType w:val="hybridMultilevel"/>
    <w:tmpl w:val="F918A5BA"/>
    <w:lvl w:ilvl="0" w:tplc="04150011">
      <w:start w:val="1"/>
      <w:numFmt w:val="decimal"/>
      <w:lvlText w:val="%1)"/>
      <w:lvlJc w:val="left"/>
      <w:pPr>
        <w:ind w:left="2062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47721AF6"/>
    <w:multiLevelType w:val="hybridMultilevel"/>
    <w:tmpl w:val="77B026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9BC6CB8"/>
    <w:multiLevelType w:val="multilevel"/>
    <w:tmpl w:val="861C5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9BF7B69"/>
    <w:multiLevelType w:val="hybridMultilevel"/>
    <w:tmpl w:val="8F7ABAE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4B523CF9"/>
    <w:multiLevelType w:val="hybridMultilevel"/>
    <w:tmpl w:val="CC625E6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BD50168"/>
    <w:multiLevelType w:val="multilevel"/>
    <w:tmpl w:val="135AB79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4D36651C"/>
    <w:multiLevelType w:val="hybridMultilevel"/>
    <w:tmpl w:val="1D768480"/>
    <w:name w:val="WW8Num982322"/>
    <w:lvl w:ilvl="0" w:tplc="0415000F">
      <w:start w:val="1"/>
      <w:numFmt w:val="decimal"/>
      <w:lvlText w:val="%1."/>
      <w:lvlJc w:val="left"/>
      <w:pPr>
        <w:tabs>
          <w:tab w:val="num" w:pos="374"/>
        </w:tabs>
        <w:ind w:left="374" w:hanging="360"/>
      </w:pPr>
    </w:lvl>
    <w:lvl w:ilvl="1" w:tplc="EF6248CC">
      <w:start w:val="1"/>
      <w:numFmt w:val="decimal"/>
      <w:lvlText w:val="%2."/>
      <w:lvlJc w:val="left"/>
      <w:pPr>
        <w:ind w:left="1094" w:hanging="360"/>
      </w:pPr>
      <w:rPr>
        <w:rFonts w:hint="default"/>
        <w:b w:val="0"/>
        <w:i w:val="0"/>
        <w:color w:val="auto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52" w15:restartNumberingAfterBreak="0">
    <w:nsid w:val="4E887FFB"/>
    <w:multiLevelType w:val="hybridMultilevel"/>
    <w:tmpl w:val="4F6C40FE"/>
    <w:lvl w:ilvl="0" w:tplc="DF8A496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F6F1FEC"/>
    <w:multiLevelType w:val="multilevel"/>
    <w:tmpl w:val="05A60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2746464"/>
    <w:multiLevelType w:val="hybridMultilevel"/>
    <w:tmpl w:val="E77C3C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2EC772A"/>
    <w:multiLevelType w:val="hybridMultilevel"/>
    <w:tmpl w:val="CBBED0F6"/>
    <w:lvl w:ilvl="0" w:tplc="F2820BE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40F0E4D"/>
    <w:multiLevelType w:val="hybridMultilevel"/>
    <w:tmpl w:val="4B602E3C"/>
    <w:lvl w:ilvl="0" w:tplc="3D2053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8684485"/>
    <w:multiLevelType w:val="hybridMultilevel"/>
    <w:tmpl w:val="C128C8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B6A3B76"/>
    <w:multiLevelType w:val="hybridMultilevel"/>
    <w:tmpl w:val="72EAFB38"/>
    <w:lvl w:ilvl="0" w:tplc="4F70D2E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9" w15:restartNumberingAfterBreak="0">
    <w:nsid w:val="5D8C06A0"/>
    <w:multiLevelType w:val="hybridMultilevel"/>
    <w:tmpl w:val="9710A9F0"/>
    <w:lvl w:ilvl="0" w:tplc="2EA61F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0" w15:restartNumberingAfterBreak="0">
    <w:nsid w:val="5EF17E39"/>
    <w:multiLevelType w:val="hybridMultilevel"/>
    <w:tmpl w:val="E952ACE0"/>
    <w:name w:val="WW8Num982323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1" w15:restartNumberingAfterBreak="0">
    <w:nsid w:val="5FC14378"/>
    <w:multiLevelType w:val="multilevel"/>
    <w:tmpl w:val="3AD44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07B0989"/>
    <w:multiLevelType w:val="multilevel"/>
    <w:tmpl w:val="DA0235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3" w15:restartNumberingAfterBreak="0">
    <w:nsid w:val="62A63DEF"/>
    <w:multiLevelType w:val="hybridMultilevel"/>
    <w:tmpl w:val="4C7A45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34A67A5"/>
    <w:multiLevelType w:val="hybridMultilevel"/>
    <w:tmpl w:val="E9363D2C"/>
    <w:lvl w:ilvl="0" w:tplc="CC2439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64A97CBD"/>
    <w:multiLevelType w:val="hybridMultilevel"/>
    <w:tmpl w:val="244CC65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6E9436A"/>
    <w:multiLevelType w:val="hybridMultilevel"/>
    <w:tmpl w:val="D7A205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8E3163D"/>
    <w:multiLevelType w:val="hybridMultilevel"/>
    <w:tmpl w:val="A02ADB90"/>
    <w:lvl w:ilvl="0" w:tplc="7B1E908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9104F96"/>
    <w:multiLevelType w:val="hybridMultilevel"/>
    <w:tmpl w:val="00F2BC6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9" w15:restartNumberingAfterBreak="0">
    <w:nsid w:val="692A3270"/>
    <w:multiLevelType w:val="hybridMultilevel"/>
    <w:tmpl w:val="7ABCE2E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9385227"/>
    <w:multiLevelType w:val="hybridMultilevel"/>
    <w:tmpl w:val="2B92F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B933782"/>
    <w:multiLevelType w:val="hybridMultilevel"/>
    <w:tmpl w:val="4F62F71C"/>
    <w:lvl w:ilvl="0" w:tplc="7B40EC12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E0919ED"/>
    <w:multiLevelType w:val="hybridMultilevel"/>
    <w:tmpl w:val="C41ABE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0006F82"/>
    <w:multiLevelType w:val="hybridMultilevel"/>
    <w:tmpl w:val="1EA85954"/>
    <w:lvl w:ilvl="0" w:tplc="AF3898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4" w15:restartNumberingAfterBreak="0">
    <w:nsid w:val="7219721A"/>
    <w:multiLevelType w:val="hybridMultilevel"/>
    <w:tmpl w:val="32789E9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2DD5E67"/>
    <w:multiLevelType w:val="hybridMultilevel"/>
    <w:tmpl w:val="1938C54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736B2FE9"/>
    <w:multiLevelType w:val="multilevel"/>
    <w:tmpl w:val="60E6E3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7" w15:restartNumberingAfterBreak="0">
    <w:nsid w:val="74FB0944"/>
    <w:multiLevelType w:val="multilevel"/>
    <w:tmpl w:val="06C4F0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759526A1"/>
    <w:multiLevelType w:val="multilevel"/>
    <w:tmpl w:val="41082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760C7015"/>
    <w:multiLevelType w:val="hybridMultilevel"/>
    <w:tmpl w:val="27683B2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639344E"/>
    <w:multiLevelType w:val="hybridMultilevel"/>
    <w:tmpl w:val="F918A5BA"/>
    <w:lvl w:ilvl="0" w:tplc="04150011">
      <w:start w:val="1"/>
      <w:numFmt w:val="decimal"/>
      <w:lvlText w:val="%1)"/>
      <w:lvlJc w:val="left"/>
      <w:pPr>
        <w:ind w:left="9291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77332EAB"/>
    <w:multiLevelType w:val="hybridMultilevel"/>
    <w:tmpl w:val="C128C8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7861041F"/>
    <w:multiLevelType w:val="hybridMultilevel"/>
    <w:tmpl w:val="8A16D4BA"/>
    <w:lvl w:ilvl="0" w:tplc="211C8E72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361E9278">
      <w:start w:val="1"/>
      <w:numFmt w:val="lowerLetter"/>
      <w:lvlText w:val="%2)"/>
      <w:lvlJc w:val="left"/>
      <w:pPr>
        <w:ind w:left="74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462" w:hanging="180"/>
      </w:pPr>
    </w:lvl>
    <w:lvl w:ilvl="3" w:tplc="0415000F" w:tentative="1">
      <w:start w:val="1"/>
      <w:numFmt w:val="decimal"/>
      <w:lvlText w:val="%4."/>
      <w:lvlJc w:val="left"/>
      <w:pPr>
        <w:ind w:left="2182" w:hanging="360"/>
      </w:pPr>
    </w:lvl>
    <w:lvl w:ilvl="4" w:tplc="04150019" w:tentative="1">
      <w:start w:val="1"/>
      <w:numFmt w:val="lowerLetter"/>
      <w:lvlText w:val="%5."/>
      <w:lvlJc w:val="left"/>
      <w:pPr>
        <w:ind w:left="2902" w:hanging="360"/>
      </w:pPr>
    </w:lvl>
    <w:lvl w:ilvl="5" w:tplc="0415001B" w:tentative="1">
      <w:start w:val="1"/>
      <w:numFmt w:val="lowerRoman"/>
      <w:lvlText w:val="%6."/>
      <w:lvlJc w:val="right"/>
      <w:pPr>
        <w:ind w:left="3622" w:hanging="180"/>
      </w:pPr>
    </w:lvl>
    <w:lvl w:ilvl="6" w:tplc="0415000F" w:tentative="1">
      <w:start w:val="1"/>
      <w:numFmt w:val="decimal"/>
      <w:lvlText w:val="%7."/>
      <w:lvlJc w:val="left"/>
      <w:pPr>
        <w:ind w:left="4342" w:hanging="360"/>
      </w:pPr>
    </w:lvl>
    <w:lvl w:ilvl="7" w:tplc="04150019" w:tentative="1">
      <w:start w:val="1"/>
      <w:numFmt w:val="lowerLetter"/>
      <w:lvlText w:val="%8."/>
      <w:lvlJc w:val="left"/>
      <w:pPr>
        <w:ind w:left="5062" w:hanging="360"/>
      </w:pPr>
    </w:lvl>
    <w:lvl w:ilvl="8" w:tplc="0415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83" w15:restartNumberingAfterBreak="0">
    <w:nsid w:val="79A634BF"/>
    <w:multiLevelType w:val="hybridMultilevel"/>
    <w:tmpl w:val="77EAE2A6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9F96C8F2">
      <w:start w:val="1"/>
      <w:numFmt w:val="decimal"/>
      <w:lvlText w:val="%3."/>
      <w:lvlJc w:val="right"/>
      <w:pPr>
        <w:tabs>
          <w:tab w:val="num" w:pos="2220"/>
        </w:tabs>
        <w:ind w:left="222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4" w15:restartNumberingAfterBreak="0">
    <w:nsid w:val="7AA7349B"/>
    <w:multiLevelType w:val="hybridMultilevel"/>
    <w:tmpl w:val="BBE23F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7BE24D59"/>
    <w:multiLevelType w:val="multilevel"/>
    <w:tmpl w:val="96DE5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7C4251A1"/>
    <w:multiLevelType w:val="hybridMultilevel"/>
    <w:tmpl w:val="A40CF50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 w15:restartNumberingAfterBreak="0">
    <w:nsid w:val="7CA35FED"/>
    <w:multiLevelType w:val="hybridMultilevel"/>
    <w:tmpl w:val="1D8ABD02"/>
    <w:lvl w:ilvl="0" w:tplc="E6A031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11C8E7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D740E36"/>
    <w:multiLevelType w:val="hybridMultilevel"/>
    <w:tmpl w:val="314A5622"/>
    <w:lvl w:ilvl="0" w:tplc="3F3C52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E1C5C54"/>
    <w:multiLevelType w:val="hybridMultilevel"/>
    <w:tmpl w:val="2820C8A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471902387">
    <w:abstractNumId w:val="25"/>
  </w:num>
  <w:num w:numId="2" w16cid:durableId="323625369">
    <w:abstractNumId w:val="87"/>
  </w:num>
  <w:num w:numId="3" w16cid:durableId="393284088">
    <w:abstractNumId w:val="44"/>
  </w:num>
  <w:num w:numId="4" w16cid:durableId="906456703">
    <w:abstractNumId w:val="64"/>
  </w:num>
  <w:num w:numId="5" w16cid:durableId="698969144">
    <w:abstractNumId w:val="88"/>
  </w:num>
  <w:num w:numId="6" w16cid:durableId="444037454">
    <w:abstractNumId w:val="82"/>
  </w:num>
  <w:num w:numId="7" w16cid:durableId="1811822929">
    <w:abstractNumId w:val="22"/>
  </w:num>
  <w:num w:numId="8" w16cid:durableId="1076784850">
    <w:abstractNumId w:val="16"/>
  </w:num>
  <w:num w:numId="9" w16cid:durableId="1360425665">
    <w:abstractNumId w:val="35"/>
  </w:num>
  <w:num w:numId="10" w16cid:durableId="1855069137">
    <w:abstractNumId w:val="89"/>
  </w:num>
  <w:num w:numId="11" w16cid:durableId="902524909">
    <w:abstractNumId w:val="20"/>
  </w:num>
  <w:num w:numId="12" w16cid:durableId="1111976249">
    <w:abstractNumId w:val="0"/>
  </w:num>
  <w:num w:numId="13" w16cid:durableId="1915890693">
    <w:abstractNumId w:val="47"/>
  </w:num>
  <w:num w:numId="14" w16cid:durableId="1127814763">
    <w:abstractNumId w:val="40"/>
  </w:num>
  <w:num w:numId="15" w16cid:durableId="630524782">
    <w:abstractNumId w:val="62"/>
  </w:num>
  <w:num w:numId="16" w16cid:durableId="2026780424">
    <w:abstractNumId w:val="61"/>
  </w:num>
  <w:num w:numId="17" w16cid:durableId="518853672">
    <w:abstractNumId w:val="53"/>
  </w:num>
  <w:num w:numId="18" w16cid:durableId="1787506676">
    <w:abstractNumId w:val="33"/>
  </w:num>
  <w:num w:numId="19" w16cid:durableId="2130659774">
    <w:abstractNumId w:val="85"/>
  </w:num>
  <w:num w:numId="20" w16cid:durableId="1604070469">
    <w:abstractNumId w:val="32"/>
  </w:num>
  <w:num w:numId="21" w16cid:durableId="1504857941">
    <w:abstractNumId w:val="23"/>
  </w:num>
  <w:num w:numId="22" w16cid:durableId="2027780492">
    <w:abstractNumId w:val="50"/>
  </w:num>
  <w:num w:numId="23" w16cid:durableId="1993750668">
    <w:abstractNumId w:val="24"/>
  </w:num>
  <w:num w:numId="24" w16cid:durableId="894774082">
    <w:abstractNumId w:val="55"/>
  </w:num>
  <w:num w:numId="25" w16cid:durableId="66542627">
    <w:abstractNumId w:val="52"/>
  </w:num>
  <w:num w:numId="26" w16cid:durableId="590967223">
    <w:abstractNumId w:val="73"/>
  </w:num>
  <w:num w:numId="27" w16cid:durableId="1669941959">
    <w:abstractNumId w:val="46"/>
  </w:num>
  <w:num w:numId="28" w16cid:durableId="487133567">
    <w:abstractNumId w:val="78"/>
  </w:num>
  <w:num w:numId="29" w16cid:durableId="684138862">
    <w:abstractNumId w:val="19"/>
  </w:num>
  <w:num w:numId="30" w16cid:durableId="1545021023">
    <w:abstractNumId w:val="58"/>
  </w:num>
  <w:num w:numId="31" w16cid:durableId="796871480">
    <w:abstractNumId w:val="37"/>
  </w:num>
  <w:num w:numId="32" w16cid:durableId="1127045394">
    <w:abstractNumId w:val="66"/>
  </w:num>
  <w:num w:numId="33" w16cid:durableId="1073822329">
    <w:abstractNumId w:val="18"/>
  </w:num>
  <w:num w:numId="34" w16cid:durableId="1113550617">
    <w:abstractNumId w:val="57"/>
  </w:num>
  <w:num w:numId="35" w16cid:durableId="593365228">
    <w:abstractNumId w:val="17"/>
  </w:num>
  <w:num w:numId="36" w16cid:durableId="1427537119">
    <w:abstractNumId w:val="1"/>
  </w:num>
  <w:num w:numId="37" w16cid:durableId="351763947">
    <w:abstractNumId w:val="2"/>
  </w:num>
  <w:num w:numId="38" w16cid:durableId="1145850181">
    <w:abstractNumId w:val="3"/>
  </w:num>
  <w:num w:numId="39" w16cid:durableId="893931184">
    <w:abstractNumId w:val="4"/>
  </w:num>
  <w:num w:numId="40" w16cid:durableId="1854952786">
    <w:abstractNumId w:val="5"/>
  </w:num>
  <w:num w:numId="41" w16cid:durableId="1128551351">
    <w:abstractNumId w:val="6"/>
  </w:num>
  <w:num w:numId="42" w16cid:durableId="364445783">
    <w:abstractNumId w:val="7"/>
  </w:num>
  <w:num w:numId="43" w16cid:durableId="463618303">
    <w:abstractNumId w:val="8"/>
  </w:num>
  <w:num w:numId="44" w16cid:durableId="341661766">
    <w:abstractNumId w:val="9"/>
  </w:num>
  <w:num w:numId="45" w16cid:durableId="589119186">
    <w:abstractNumId w:val="83"/>
  </w:num>
  <w:num w:numId="46" w16cid:durableId="597758475">
    <w:abstractNumId w:val="26"/>
  </w:num>
  <w:num w:numId="47" w16cid:durableId="1109545898">
    <w:abstractNumId w:val="84"/>
  </w:num>
  <w:num w:numId="48" w16cid:durableId="686911294">
    <w:abstractNumId w:val="29"/>
  </w:num>
  <w:num w:numId="49" w16cid:durableId="235557708">
    <w:abstractNumId w:val="59"/>
  </w:num>
  <w:num w:numId="50" w16cid:durableId="1788961934">
    <w:abstractNumId w:val="36"/>
  </w:num>
  <w:num w:numId="51" w16cid:durableId="903442947">
    <w:abstractNumId w:val="30"/>
  </w:num>
  <w:num w:numId="52" w16cid:durableId="2040356627">
    <w:abstractNumId w:val="70"/>
  </w:num>
  <w:num w:numId="53" w16cid:durableId="1689285202">
    <w:abstractNumId w:val="76"/>
  </w:num>
  <w:num w:numId="54" w16cid:durableId="2123262376">
    <w:abstractNumId w:val="63"/>
  </w:num>
  <w:num w:numId="55" w16cid:durableId="1952125568">
    <w:abstractNumId w:val="49"/>
  </w:num>
  <w:num w:numId="56" w16cid:durableId="1196505626">
    <w:abstractNumId w:val="43"/>
  </w:num>
  <w:num w:numId="57" w16cid:durableId="774524540">
    <w:abstractNumId w:val="56"/>
  </w:num>
  <w:num w:numId="58" w16cid:durableId="1263762680">
    <w:abstractNumId w:val="11"/>
  </w:num>
  <w:num w:numId="59" w16cid:durableId="814417399">
    <w:abstractNumId w:val="42"/>
  </w:num>
  <w:num w:numId="60" w16cid:durableId="941573494">
    <w:abstractNumId w:val="86"/>
  </w:num>
  <w:num w:numId="61" w16cid:durableId="1325007313">
    <w:abstractNumId w:val="39"/>
  </w:num>
  <w:num w:numId="62" w16cid:durableId="479348483">
    <w:abstractNumId w:val="72"/>
  </w:num>
  <w:num w:numId="63" w16cid:durableId="1437140853">
    <w:abstractNumId w:val="65"/>
  </w:num>
  <w:num w:numId="64" w16cid:durableId="1536651094">
    <w:abstractNumId w:val="10"/>
  </w:num>
  <w:num w:numId="65" w16cid:durableId="2056201339">
    <w:abstractNumId w:val="71"/>
  </w:num>
  <w:num w:numId="66" w16cid:durableId="348336333">
    <w:abstractNumId w:val="48"/>
  </w:num>
  <w:num w:numId="67" w16cid:durableId="720830713">
    <w:abstractNumId w:val="13"/>
  </w:num>
  <w:num w:numId="68" w16cid:durableId="1593123549">
    <w:abstractNumId w:val="45"/>
  </w:num>
  <w:num w:numId="69" w16cid:durableId="1815559594">
    <w:abstractNumId w:val="80"/>
  </w:num>
  <w:num w:numId="70" w16cid:durableId="112601445">
    <w:abstractNumId w:val="34"/>
  </w:num>
  <w:num w:numId="71" w16cid:durableId="1231697707">
    <w:abstractNumId w:val="14"/>
  </w:num>
  <w:num w:numId="72" w16cid:durableId="164054021">
    <w:abstractNumId w:val="68"/>
  </w:num>
  <w:num w:numId="73" w16cid:durableId="1466510374">
    <w:abstractNumId w:val="77"/>
  </w:num>
  <w:num w:numId="74" w16cid:durableId="1141189726">
    <w:abstractNumId w:val="54"/>
  </w:num>
  <w:num w:numId="75" w16cid:durableId="244803443">
    <w:abstractNumId w:val="27"/>
  </w:num>
  <w:num w:numId="76" w16cid:durableId="1076973486">
    <w:abstractNumId w:val="81"/>
  </w:num>
  <w:num w:numId="77" w16cid:durableId="23604836">
    <w:abstractNumId w:val="75"/>
  </w:num>
  <w:num w:numId="78" w16cid:durableId="336857638">
    <w:abstractNumId w:val="74"/>
  </w:num>
  <w:num w:numId="79" w16cid:durableId="1965228087">
    <w:abstractNumId w:val="69"/>
  </w:num>
  <w:num w:numId="80" w16cid:durableId="897857108">
    <w:abstractNumId w:val="79"/>
  </w:num>
  <w:num w:numId="81" w16cid:durableId="1980762219">
    <w:abstractNumId w:val="21"/>
  </w:num>
  <w:num w:numId="82" w16cid:durableId="431360317">
    <w:abstractNumId w:val="28"/>
  </w:num>
  <w:num w:numId="83" w16cid:durableId="1201279669">
    <w:abstractNumId w:val="67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699"/>
    <w:rsid w:val="00014C1C"/>
    <w:rsid w:val="000379BE"/>
    <w:rsid w:val="00046894"/>
    <w:rsid w:val="00093A3E"/>
    <w:rsid w:val="000A0CE9"/>
    <w:rsid w:val="000B1954"/>
    <w:rsid w:val="000B5010"/>
    <w:rsid w:val="000E034D"/>
    <w:rsid w:val="000F725D"/>
    <w:rsid w:val="00112D3C"/>
    <w:rsid w:val="00122F24"/>
    <w:rsid w:val="00141548"/>
    <w:rsid w:val="001557EC"/>
    <w:rsid w:val="00157988"/>
    <w:rsid w:val="0016135C"/>
    <w:rsid w:val="0016614F"/>
    <w:rsid w:val="001A65B5"/>
    <w:rsid w:val="001C31A5"/>
    <w:rsid w:val="001D3554"/>
    <w:rsid w:val="001D6D07"/>
    <w:rsid w:val="002250E5"/>
    <w:rsid w:val="00226C50"/>
    <w:rsid w:val="00242BC3"/>
    <w:rsid w:val="00260596"/>
    <w:rsid w:val="0026208A"/>
    <w:rsid w:val="00283EB8"/>
    <w:rsid w:val="00284E2C"/>
    <w:rsid w:val="00292817"/>
    <w:rsid w:val="002E633E"/>
    <w:rsid w:val="002F69D7"/>
    <w:rsid w:val="00300B0A"/>
    <w:rsid w:val="003167F8"/>
    <w:rsid w:val="00331E9E"/>
    <w:rsid w:val="00342BAC"/>
    <w:rsid w:val="00361BE2"/>
    <w:rsid w:val="0037682A"/>
    <w:rsid w:val="003A08E8"/>
    <w:rsid w:val="003D6C99"/>
    <w:rsid w:val="003E76FF"/>
    <w:rsid w:val="003F0BA4"/>
    <w:rsid w:val="00404B44"/>
    <w:rsid w:val="00412D53"/>
    <w:rsid w:val="0041325F"/>
    <w:rsid w:val="00436D47"/>
    <w:rsid w:val="00452E3C"/>
    <w:rsid w:val="00454ACD"/>
    <w:rsid w:val="00455A9F"/>
    <w:rsid w:val="0049067D"/>
    <w:rsid w:val="004A4E7F"/>
    <w:rsid w:val="004A6353"/>
    <w:rsid w:val="005211B1"/>
    <w:rsid w:val="005605C4"/>
    <w:rsid w:val="00570725"/>
    <w:rsid w:val="005923A1"/>
    <w:rsid w:val="005A2D5E"/>
    <w:rsid w:val="005A6F38"/>
    <w:rsid w:val="005E097A"/>
    <w:rsid w:val="005E60A6"/>
    <w:rsid w:val="005F6C97"/>
    <w:rsid w:val="005F72AC"/>
    <w:rsid w:val="00602F75"/>
    <w:rsid w:val="00612832"/>
    <w:rsid w:val="006519AB"/>
    <w:rsid w:val="0065211F"/>
    <w:rsid w:val="00662418"/>
    <w:rsid w:val="0068025E"/>
    <w:rsid w:val="00681699"/>
    <w:rsid w:val="00682AED"/>
    <w:rsid w:val="007159FE"/>
    <w:rsid w:val="007444F5"/>
    <w:rsid w:val="00751630"/>
    <w:rsid w:val="0076546C"/>
    <w:rsid w:val="00781458"/>
    <w:rsid w:val="007A4070"/>
    <w:rsid w:val="007A5891"/>
    <w:rsid w:val="007B12E1"/>
    <w:rsid w:val="007C7825"/>
    <w:rsid w:val="00804954"/>
    <w:rsid w:val="00811CA8"/>
    <w:rsid w:val="00824D0F"/>
    <w:rsid w:val="008336A6"/>
    <w:rsid w:val="0084175B"/>
    <w:rsid w:val="0084263D"/>
    <w:rsid w:val="0085665C"/>
    <w:rsid w:val="0087707C"/>
    <w:rsid w:val="00894B2F"/>
    <w:rsid w:val="008A7276"/>
    <w:rsid w:val="008A74FA"/>
    <w:rsid w:val="008B77BB"/>
    <w:rsid w:val="008D4B43"/>
    <w:rsid w:val="00910BF3"/>
    <w:rsid w:val="0092658A"/>
    <w:rsid w:val="0093710D"/>
    <w:rsid w:val="00952A23"/>
    <w:rsid w:val="009C2E1D"/>
    <w:rsid w:val="009E20AA"/>
    <w:rsid w:val="009F43FA"/>
    <w:rsid w:val="00A10325"/>
    <w:rsid w:val="00A5278D"/>
    <w:rsid w:val="00A61E39"/>
    <w:rsid w:val="00A635D3"/>
    <w:rsid w:val="00A86508"/>
    <w:rsid w:val="00AC433C"/>
    <w:rsid w:val="00B12C32"/>
    <w:rsid w:val="00B166DE"/>
    <w:rsid w:val="00B22F0E"/>
    <w:rsid w:val="00B341F2"/>
    <w:rsid w:val="00B37BF3"/>
    <w:rsid w:val="00B52BF2"/>
    <w:rsid w:val="00B723E2"/>
    <w:rsid w:val="00B77C33"/>
    <w:rsid w:val="00B820F4"/>
    <w:rsid w:val="00BB5524"/>
    <w:rsid w:val="00BC5E0F"/>
    <w:rsid w:val="00BD0B6C"/>
    <w:rsid w:val="00BD1B16"/>
    <w:rsid w:val="00C0038D"/>
    <w:rsid w:val="00C242EB"/>
    <w:rsid w:val="00C30C25"/>
    <w:rsid w:val="00C3520F"/>
    <w:rsid w:val="00C62408"/>
    <w:rsid w:val="00C94A02"/>
    <w:rsid w:val="00CA0A3E"/>
    <w:rsid w:val="00CD38CB"/>
    <w:rsid w:val="00CE3F6C"/>
    <w:rsid w:val="00D0096D"/>
    <w:rsid w:val="00D03ABA"/>
    <w:rsid w:val="00D049CB"/>
    <w:rsid w:val="00D14B99"/>
    <w:rsid w:val="00D20BDD"/>
    <w:rsid w:val="00D20F4C"/>
    <w:rsid w:val="00D2694F"/>
    <w:rsid w:val="00D33DAC"/>
    <w:rsid w:val="00D51C99"/>
    <w:rsid w:val="00DA6238"/>
    <w:rsid w:val="00DC6E6E"/>
    <w:rsid w:val="00DD1515"/>
    <w:rsid w:val="00DF0E6B"/>
    <w:rsid w:val="00E157AC"/>
    <w:rsid w:val="00E16B0A"/>
    <w:rsid w:val="00E22051"/>
    <w:rsid w:val="00E73D45"/>
    <w:rsid w:val="00EE1FE8"/>
    <w:rsid w:val="00EE3CA5"/>
    <w:rsid w:val="00EE4976"/>
    <w:rsid w:val="00F31C6A"/>
    <w:rsid w:val="00F41361"/>
    <w:rsid w:val="00F45CEC"/>
    <w:rsid w:val="00F52AC7"/>
    <w:rsid w:val="00F55733"/>
    <w:rsid w:val="00F562BA"/>
    <w:rsid w:val="00F91651"/>
    <w:rsid w:val="00F92CD1"/>
    <w:rsid w:val="00FB242C"/>
    <w:rsid w:val="00FC7302"/>
    <w:rsid w:val="00FD1B2D"/>
    <w:rsid w:val="00FD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C15AE"/>
  <w15:chartTrackingRefBased/>
  <w15:docId w15:val="{1D419E19-A854-4AC2-8CE9-F7B661950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66DE"/>
    <w:pPr>
      <w:spacing w:after="200" w:line="276" w:lineRule="auto"/>
    </w:pPr>
    <w:rPr>
      <w:rFonts w:ascii="Calibri" w:eastAsia="Times New Roman" w:hAnsi="Calibri" w:cs="Calibri"/>
    </w:rPr>
  </w:style>
  <w:style w:type="paragraph" w:styleId="Nagwek3">
    <w:name w:val="heading 3"/>
    <w:basedOn w:val="Normalny"/>
    <w:next w:val="Normalny"/>
    <w:link w:val="Nagwek3Znak"/>
    <w:qFormat/>
    <w:rsid w:val="0084263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84263D"/>
    <w:pPr>
      <w:keepNext/>
      <w:widowControl w:val="0"/>
      <w:numPr>
        <w:ilvl w:val="4"/>
        <w:numId w:val="12"/>
      </w:numPr>
      <w:suppressAutoHyphens/>
      <w:autoSpaceDE w:val="0"/>
      <w:spacing w:after="0" w:line="240" w:lineRule="auto"/>
      <w:outlineLvl w:val="4"/>
    </w:pPr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Znak">
    <w:name w:val="Znak Znak1 Znak"/>
    <w:basedOn w:val="Normalny"/>
    <w:rsid w:val="00B166DE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166D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84263D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84263D"/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numbering" w:customStyle="1" w:styleId="Bezlisty1">
    <w:name w:val="Bez listy1"/>
    <w:next w:val="Bezlisty"/>
    <w:semiHidden/>
    <w:rsid w:val="0084263D"/>
  </w:style>
  <w:style w:type="paragraph" w:customStyle="1" w:styleId="Akapitzlist1">
    <w:name w:val="Akapit z listą1"/>
    <w:basedOn w:val="Normalny"/>
    <w:link w:val="ListParagraphChar"/>
    <w:rsid w:val="0084263D"/>
    <w:pPr>
      <w:ind w:left="720"/>
    </w:pPr>
  </w:style>
  <w:style w:type="character" w:styleId="Hipercze">
    <w:name w:val="Hyperlink"/>
    <w:rsid w:val="0084263D"/>
    <w:rPr>
      <w:rFonts w:cs="Times New Roman"/>
      <w:color w:val="0000FF"/>
      <w:u w:val="single"/>
    </w:rPr>
  </w:style>
  <w:style w:type="paragraph" w:customStyle="1" w:styleId="naglowek5">
    <w:name w:val="naglowek 5"/>
    <w:basedOn w:val="Normalny"/>
    <w:next w:val="Normalny"/>
    <w:rsid w:val="0084263D"/>
    <w:pPr>
      <w:tabs>
        <w:tab w:val="left" w:pos="17246"/>
      </w:tabs>
      <w:suppressAutoHyphens/>
      <w:snapToGrid w:val="0"/>
      <w:spacing w:before="238" w:after="238" w:line="240" w:lineRule="auto"/>
      <w:ind w:left="1134" w:hanging="1134"/>
    </w:pPr>
    <w:rPr>
      <w:rFonts w:ascii="Arial" w:eastAsia="Calibri" w:hAnsi="Arial" w:cs="Arial"/>
      <w:b/>
      <w:bCs/>
      <w:color w:val="000000"/>
      <w:sz w:val="20"/>
      <w:szCs w:val="20"/>
      <w:lang w:eastAsia="ar-SA"/>
    </w:rPr>
  </w:style>
  <w:style w:type="paragraph" w:customStyle="1" w:styleId="Standard">
    <w:name w:val="Standard"/>
    <w:rsid w:val="0084263D"/>
    <w:pPr>
      <w:widowControl w:val="0"/>
      <w:autoSpaceDE w:val="0"/>
      <w:autoSpaceDN w:val="0"/>
      <w:adjustRightInd w:val="0"/>
      <w:spacing w:after="120" w:line="360" w:lineRule="auto"/>
      <w:ind w:left="284" w:right="204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84263D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NoSpacing1">
    <w:name w:val="No Spacing1"/>
    <w:rsid w:val="0084263D"/>
    <w:pPr>
      <w:spacing w:after="0" w:line="240" w:lineRule="auto"/>
    </w:pPr>
    <w:rPr>
      <w:rFonts w:ascii="Calibri" w:eastAsia="Calibri" w:hAnsi="Calibri" w:cs="Calibri"/>
    </w:rPr>
  </w:style>
  <w:style w:type="paragraph" w:customStyle="1" w:styleId="Bezodstpw1">
    <w:name w:val="Bez odstępów1"/>
    <w:rsid w:val="0084263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Default">
    <w:name w:val="Default"/>
    <w:rsid w:val="008426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84263D"/>
    <w:pPr>
      <w:spacing w:after="160" w:line="259" w:lineRule="auto"/>
      <w:ind w:left="720"/>
    </w:pPr>
    <w:rPr>
      <w:rFonts w:eastAsia="Calibri"/>
    </w:rPr>
  </w:style>
  <w:style w:type="paragraph" w:styleId="Lista">
    <w:name w:val="List"/>
    <w:basedOn w:val="Normalny"/>
    <w:rsid w:val="0084263D"/>
    <w:pPr>
      <w:suppressAutoHyphens/>
      <w:spacing w:after="0" w:line="240" w:lineRule="auto"/>
      <w:ind w:left="283" w:hanging="283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ListParagraphChar">
    <w:name w:val="List Paragraph Char"/>
    <w:link w:val="Akapitzlist1"/>
    <w:locked/>
    <w:rsid w:val="0084263D"/>
    <w:rPr>
      <w:rFonts w:ascii="Calibri" w:eastAsia="Times New Roman" w:hAnsi="Calibri" w:cs="Calibri"/>
    </w:rPr>
  </w:style>
  <w:style w:type="paragraph" w:styleId="Tekstpodstawowy">
    <w:name w:val="Body Text"/>
    <w:basedOn w:val="Normalny"/>
    <w:link w:val="TekstpodstawowyZnak"/>
    <w:rsid w:val="0084263D"/>
    <w:pPr>
      <w:widowControl w:val="0"/>
      <w:suppressAutoHyphens/>
      <w:autoSpaceDE w:val="0"/>
      <w:spacing w:after="0" w:line="240" w:lineRule="auto"/>
    </w:pPr>
    <w:rPr>
      <w:rFonts w:ascii="Times New Roman" w:hAnsi="Times New Roman" w:cs="Times New Roman"/>
      <w:b/>
      <w:w w:val="88"/>
      <w:sz w:val="28"/>
      <w:szCs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4263D"/>
    <w:rPr>
      <w:rFonts w:ascii="Times New Roman" w:eastAsia="Times New Roman" w:hAnsi="Times New Roman" w:cs="Times New Roman"/>
      <w:b/>
      <w:w w:val="88"/>
      <w:sz w:val="28"/>
      <w:szCs w:val="28"/>
      <w:lang w:eastAsia="ar-SA"/>
    </w:rPr>
  </w:style>
  <w:style w:type="paragraph" w:styleId="Tekstpodstawowyzwciciem">
    <w:name w:val="Body Text First Indent"/>
    <w:basedOn w:val="Tekstpodstawowy"/>
    <w:link w:val="TekstpodstawowyzwciciemZnak"/>
    <w:rsid w:val="0084263D"/>
    <w:pPr>
      <w:widowControl/>
      <w:autoSpaceDE/>
      <w:spacing w:after="120"/>
      <w:ind w:firstLine="210"/>
    </w:pPr>
    <w:rPr>
      <w:b w:val="0"/>
      <w:w w:val="100"/>
      <w:sz w:val="24"/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84263D"/>
    <w:rPr>
      <w:rFonts w:ascii="Times New Roman" w:eastAsia="Times New Roman" w:hAnsi="Times New Roman" w:cs="Times New Roman"/>
      <w:b w:val="0"/>
      <w:w w:val="88"/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84263D"/>
    <w:pPr>
      <w:spacing w:after="120" w:line="360" w:lineRule="auto"/>
      <w:ind w:left="284" w:right="204" w:hanging="284"/>
      <w:jc w:val="center"/>
    </w:pPr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TytuZnak">
    <w:name w:val="Tytuł Znak"/>
    <w:basedOn w:val="Domylnaczcionkaakapitu"/>
    <w:link w:val="Tytu"/>
    <w:rsid w:val="0084263D"/>
    <w:rPr>
      <w:rFonts w:ascii="Times New Roman" w:eastAsia="Times New Roman" w:hAnsi="Times New Roman" w:cs="Times New Roman"/>
      <w:b/>
      <w:bCs/>
      <w:sz w:val="24"/>
      <w:szCs w:val="24"/>
      <w:lang w:val="x-none" w:eastAsia="pl-PL"/>
    </w:rPr>
  </w:style>
  <w:style w:type="paragraph" w:customStyle="1" w:styleId="Tekstpodstawowy22">
    <w:name w:val="Tekst podstawowy 22"/>
    <w:basedOn w:val="Normalny"/>
    <w:rsid w:val="0084263D"/>
    <w:pPr>
      <w:overflowPunct w:val="0"/>
      <w:autoSpaceDE w:val="0"/>
      <w:autoSpaceDN w:val="0"/>
      <w:adjustRightInd w:val="0"/>
      <w:spacing w:after="120" w:line="360" w:lineRule="auto"/>
      <w:ind w:left="1080" w:right="204" w:hanging="284"/>
      <w:jc w:val="both"/>
    </w:pPr>
    <w:rPr>
      <w:rFonts w:ascii="Times New Roman" w:hAnsi="Times New Roman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8426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263D"/>
    <w:rPr>
      <w:rFonts w:ascii="Calibri" w:eastAsia="Times New Roman" w:hAnsi="Calibri" w:cs="Calibri"/>
    </w:rPr>
  </w:style>
  <w:style w:type="character" w:styleId="Numerstrony">
    <w:name w:val="page number"/>
    <w:basedOn w:val="Domylnaczcionkaakapitu"/>
    <w:rsid w:val="0084263D"/>
  </w:style>
  <w:style w:type="paragraph" w:styleId="NormalnyWeb">
    <w:name w:val="Normal (Web)"/>
    <w:basedOn w:val="Normalny"/>
    <w:link w:val="NormalnyWebZnak"/>
    <w:unhideWhenUsed/>
    <w:rsid w:val="0084263D"/>
    <w:pPr>
      <w:spacing w:before="100" w:beforeAutospacing="1" w:after="100" w:afterAutospacing="1" w:line="360" w:lineRule="auto"/>
      <w:ind w:left="284" w:right="204" w:hanging="284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8426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ysunicieobszarutekstu">
    <w:name w:val="Wysunięcie obszaru tekstu"/>
    <w:basedOn w:val="Standard"/>
    <w:rsid w:val="0084263D"/>
    <w:pPr>
      <w:spacing w:after="0" w:line="240" w:lineRule="auto"/>
      <w:ind w:left="0" w:right="0" w:firstLine="0"/>
    </w:pPr>
    <w:rPr>
      <w:rFonts w:eastAsia="Times New Roman"/>
    </w:rPr>
  </w:style>
  <w:style w:type="paragraph" w:styleId="Tekstprzypisudolnego">
    <w:name w:val="footnote text"/>
    <w:basedOn w:val="Normalny"/>
    <w:link w:val="TekstprzypisudolnegoZnak"/>
    <w:semiHidden/>
    <w:rsid w:val="0084263D"/>
    <w:pPr>
      <w:spacing w:after="0" w:line="240" w:lineRule="auto"/>
    </w:pPr>
    <w:rPr>
      <w:rFonts w:ascii="Times New Roman" w:hAnsi="Times New Roman" w:cs="Times New Roman"/>
      <w:sz w:val="20"/>
      <w:szCs w:val="24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4263D"/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styleId="Odwoanieprzypisudolnego">
    <w:name w:val="footnote reference"/>
    <w:semiHidden/>
    <w:rsid w:val="0084263D"/>
    <w:rPr>
      <w:vertAlign w:val="superscript"/>
    </w:rPr>
  </w:style>
  <w:style w:type="character" w:customStyle="1" w:styleId="NormalnyWebZnak">
    <w:name w:val="Normalny (Web) Znak"/>
    <w:link w:val="NormalnyWeb"/>
    <w:locked/>
    <w:rsid w:val="008426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84263D"/>
    <w:pPr>
      <w:tabs>
        <w:tab w:val="center" w:pos="4536"/>
        <w:tab w:val="right" w:pos="9072"/>
      </w:tabs>
      <w:spacing w:after="120" w:line="360" w:lineRule="auto"/>
      <w:ind w:left="284" w:right="204" w:hanging="284"/>
      <w:jc w:val="both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84263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bszartekstu">
    <w:name w:val="Obszar tekstu"/>
    <w:basedOn w:val="Standard"/>
    <w:rsid w:val="0084263D"/>
    <w:pPr>
      <w:spacing w:after="0" w:line="240" w:lineRule="auto"/>
      <w:ind w:left="0" w:right="0" w:firstLine="0"/>
    </w:pPr>
    <w:rPr>
      <w:rFonts w:eastAsia="Times New Roman"/>
      <w:sz w:val="28"/>
      <w:szCs w:val="28"/>
    </w:rPr>
  </w:style>
  <w:style w:type="paragraph" w:styleId="Tekstpodstawowy2">
    <w:name w:val="Body Text 2"/>
    <w:basedOn w:val="Normalny"/>
    <w:link w:val="Tekstpodstawowy2Znak"/>
    <w:rsid w:val="0084263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4263D"/>
    <w:rPr>
      <w:rFonts w:ascii="Calibri" w:eastAsia="Times New Roman" w:hAnsi="Calibri" w:cs="Calibri"/>
    </w:rPr>
  </w:style>
  <w:style w:type="numbering" w:customStyle="1" w:styleId="Bezlisty11">
    <w:name w:val="Bez listy11"/>
    <w:next w:val="Bezlisty"/>
    <w:semiHidden/>
    <w:rsid w:val="0084263D"/>
  </w:style>
  <w:style w:type="paragraph" w:styleId="Tekstdymka">
    <w:name w:val="Balloon Text"/>
    <w:basedOn w:val="Normalny"/>
    <w:link w:val="TekstdymkaZnak"/>
    <w:rsid w:val="0084263D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rsid w:val="0084263D"/>
    <w:rPr>
      <w:rFonts w:ascii="Tahoma" w:eastAsia="Times New Roman" w:hAnsi="Tahoma" w:cs="Tahoma"/>
      <w:sz w:val="16"/>
      <w:szCs w:val="16"/>
      <w:lang w:eastAsia="pl-PL"/>
    </w:rPr>
  </w:style>
  <w:style w:type="paragraph" w:styleId="Mapadokumentu">
    <w:name w:val="Document Map"/>
    <w:basedOn w:val="Normalny"/>
    <w:link w:val="MapadokumentuZnak"/>
    <w:rsid w:val="0084263D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84263D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character" w:styleId="Odwoaniedokomentarza">
    <w:name w:val="annotation reference"/>
    <w:rsid w:val="0084263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4263D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84263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8426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84263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9E546-16EB-4868-AC69-035478B82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434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</dc:creator>
  <cp:keywords/>
  <dc:description/>
  <cp:lastModifiedBy>Marek Jeziorny</cp:lastModifiedBy>
  <cp:revision>22</cp:revision>
  <cp:lastPrinted>2024-09-06T10:45:00Z</cp:lastPrinted>
  <dcterms:created xsi:type="dcterms:W3CDTF">2024-09-02T08:28:00Z</dcterms:created>
  <dcterms:modified xsi:type="dcterms:W3CDTF">2024-11-07T10:56:00Z</dcterms:modified>
</cp:coreProperties>
</file>